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8D67E" w14:textId="2D31D722" w:rsidR="009230BB" w:rsidRDefault="0024642D" w:rsidP="00A46872">
      <w:pPr>
        <w:tabs>
          <w:tab w:val="left" w:pos="8320"/>
        </w:tabs>
        <w:spacing w:before="7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C</w:t>
      </w:r>
      <w:r w:rsidRPr="00A46872">
        <w:rPr>
          <w:rFonts w:asciiTheme="minorHAnsi" w:eastAsia="Garamond" w:hAnsiTheme="minorHAnsi" w:cstheme="minorHAnsi"/>
          <w:b/>
          <w:w w:val="101"/>
          <w:sz w:val="22"/>
          <w:szCs w:val="22"/>
          <w:u w:color="000000"/>
        </w:rPr>
        <w:t>ONFIDENTI</w:t>
      </w:r>
      <w:r w:rsidRPr="00A46872">
        <w:rPr>
          <w:rFonts w:asciiTheme="minorHAnsi" w:eastAsia="Garamond" w:hAnsiTheme="minorHAnsi" w:cstheme="minorHAnsi"/>
          <w:b/>
          <w:spacing w:val="-1"/>
          <w:w w:val="101"/>
          <w:sz w:val="22"/>
          <w:szCs w:val="22"/>
          <w:u w:color="000000"/>
        </w:rPr>
        <w:t>A</w:t>
      </w:r>
      <w:r w:rsidRPr="00A46872">
        <w:rPr>
          <w:rFonts w:asciiTheme="minorHAnsi" w:eastAsia="Garamond" w:hAnsiTheme="minorHAnsi" w:cstheme="minorHAnsi"/>
          <w:b/>
          <w:w w:val="101"/>
          <w:sz w:val="22"/>
          <w:szCs w:val="22"/>
          <w:u w:color="000000"/>
        </w:rPr>
        <w:t xml:space="preserve">L </w:t>
      </w:r>
      <w:r w:rsidRPr="00A46872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R</w:t>
      </w:r>
      <w:r w:rsidRPr="00A46872">
        <w:rPr>
          <w:rFonts w:asciiTheme="minorHAnsi" w:eastAsia="Garamond" w:hAnsiTheme="minorHAnsi" w:cstheme="minorHAnsi"/>
          <w:b/>
          <w:w w:val="101"/>
          <w:sz w:val="22"/>
          <w:szCs w:val="22"/>
          <w:u w:color="000000"/>
        </w:rPr>
        <w:t xml:space="preserve">ESUME </w:t>
      </w:r>
      <w:r w:rsidRPr="00A46872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(</w:t>
      </w:r>
      <w:r w:rsidRPr="00A46872">
        <w:rPr>
          <w:rFonts w:asciiTheme="minorHAnsi" w:eastAsia="Garamond" w:hAnsiTheme="minorHAnsi" w:cstheme="minorHAnsi"/>
          <w:b/>
          <w:spacing w:val="-1"/>
          <w:w w:val="101"/>
          <w:sz w:val="22"/>
          <w:szCs w:val="22"/>
          <w:u w:color="000000"/>
        </w:rPr>
        <w:t>SA</w:t>
      </w:r>
      <w:r w:rsidRPr="00A46872">
        <w:rPr>
          <w:rFonts w:asciiTheme="minorHAnsi" w:eastAsia="Garamond" w:hAnsiTheme="minorHAnsi" w:cstheme="minorHAnsi"/>
          <w:b/>
          <w:w w:val="101"/>
          <w:sz w:val="22"/>
          <w:szCs w:val="22"/>
          <w:u w:color="000000"/>
        </w:rPr>
        <w:t>MPLE</w:t>
      </w:r>
      <w:r w:rsidRPr="00A46872">
        <w:rPr>
          <w:rFonts w:asciiTheme="minorHAnsi" w:eastAsia="Garamond" w:hAnsiTheme="minorHAnsi" w:cstheme="minorHAnsi"/>
          <w:b/>
          <w:spacing w:val="-2"/>
          <w:w w:val="101"/>
          <w:sz w:val="22"/>
          <w:szCs w:val="22"/>
          <w:u w:color="000000"/>
        </w:rPr>
        <w:t xml:space="preserve"> </w:t>
      </w:r>
      <w:r w:rsidRPr="00A46872">
        <w:rPr>
          <w:rFonts w:asciiTheme="minorHAnsi" w:eastAsia="Garamond" w:hAnsiTheme="minorHAnsi" w:cstheme="minorHAnsi"/>
          <w:b/>
          <w:spacing w:val="-1"/>
          <w:w w:val="101"/>
          <w:sz w:val="22"/>
          <w:szCs w:val="22"/>
          <w:u w:color="000000"/>
        </w:rPr>
        <w:t>O</w:t>
      </w:r>
      <w:r w:rsidRPr="00A46872">
        <w:rPr>
          <w:rFonts w:asciiTheme="minorHAnsi" w:eastAsia="Garamond" w:hAnsiTheme="minorHAnsi" w:cstheme="minorHAnsi"/>
          <w:b/>
          <w:w w:val="101"/>
          <w:sz w:val="22"/>
          <w:szCs w:val="22"/>
          <w:u w:color="000000"/>
        </w:rPr>
        <w:t>NL</w:t>
      </w:r>
      <w:r w:rsidRPr="00A46872">
        <w:rPr>
          <w:rFonts w:asciiTheme="minorHAnsi" w:eastAsia="Garamond" w:hAnsiTheme="minorHAnsi" w:cstheme="minorHAnsi"/>
          <w:b/>
          <w:spacing w:val="-1"/>
          <w:w w:val="101"/>
          <w:sz w:val="22"/>
          <w:szCs w:val="22"/>
          <w:u w:color="000000"/>
        </w:rPr>
        <w:t>Y</w:t>
      </w:r>
      <w:r w:rsidRPr="00A46872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)</w:t>
      </w:r>
    </w:p>
    <w:p w14:paraId="6C16FC41" w14:textId="77777777" w:rsidR="00A46872" w:rsidRPr="00A46872" w:rsidRDefault="00A46872" w:rsidP="00A46872">
      <w:pPr>
        <w:tabs>
          <w:tab w:val="left" w:pos="8320"/>
        </w:tabs>
        <w:spacing w:before="75"/>
        <w:jc w:val="center"/>
        <w:rPr>
          <w:rFonts w:asciiTheme="minorHAnsi" w:eastAsia="Garamond" w:hAnsiTheme="minorHAnsi" w:cstheme="minorHAnsi"/>
          <w:sz w:val="22"/>
          <w:szCs w:val="22"/>
        </w:rPr>
      </w:pPr>
    </w:p>
    <w:p w14:paraId="225982AE" w14:textId="35D28D34" w:rsidR="009230BB" w:rsidRPr="00A46872" w:rsidRDefault="0024642D" w:rsidP="00A46872">
      <w:pPr>
        <w:spacing w:before="32"/>
        <w:ind w:firstLine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 xml:space="preserve">Name                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="00A46872" w:rsidRPr="00A46872">
        <w:rPr>
          <w:rFonts w:asciiTheme="minorHAnsi" w:hAnsiTheme="minorHAnsi" w:cstheme="minorHAnsi"/>
          <w:sz w:val="22"/>
          <w:szCs w:val="22"/>
        </w:rPr>
        <w:t>Kwame Farrow</w:t>
      </w:r>
    </w:p>
    <w:p w14:paraId="459CE69E" w14:textId="77777777" w:rsidR="00A46872" w:rsidRPr="00A46872" w:rsidRDefault="0024642D" w:rsidP="00A46872">
      <w:pPr>
        <w:spacing w:before="3"/>
        <w:ind w:firstLine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 xml:space="preserve">Address             </w:t>
      </w:r>
      <w:r w:rsidRPr="00A4687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1</w:t>
      </w:r>
      <w:r w:rsidRPr="00A4687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John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Street</w:t>
      </w:r>
    </w:p>
    <w:p w14:paraId="1F10E35D" w14:textId="5801C5C5" w:rsidR="00A46872" w:rsidRPr="00A46872" w:rsidRDefault="00A46872" w:rsidP="00A46872">
      <w:pPr>
        <w:spacing w:before="3"/>
        <w:ind w:left="1107" w:firstLine="720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    </w:t>
      </w:r>
      <w:r w:rsidR="0024642D"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="0024642D"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="0024642D" w:rsidRPr="00A46872">
        <w:rPr>
          <w:rFonts w:asciiTheme="minorHAnsi" w:eastAsia="Garamond" w:hAnsiTheme="minorHAnsi" w:cstheme="minorHAnsi"/>
          <w:sz w:val="22"/>
          <w:szCs w:val="22"/>
        </w:rPr>
        <w:t>hn</w:t>
      </w:r>
      <w:r w:rsidR="0024642D"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="0024642D" w:rsidRPr="00A46872">
        <w:rPr>
          <w:rFonts w:asciiTheme="minorHAnsi" w:eastAsia="Garamond" w:hAnsiTheme="minorHAnsi" w:cstheme="minorHAnsi"/>
          <w:sz w:val="22"/>
          <w:szCs w:val="22"/>
        </w:rPr>
        <w:t>ville</w:t>
      </w:r>
      <w:r w:rsidR="0024642D" w:rsidRPr="00A4687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="0024642D"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="0024642D"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="0024642D"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="0024642D" w:rsidRPr="00A46872">
        <w:rPr>
          <w:rFonts w:asciiTheme="minorHAnsi" w:eastAsia="Garamond" w:hAnsiTheme="minorHAnsi" w:cstheme="minorHAnsi"/>
          <w:w w:val="102"/>
          <w:sz w:val="22"/>
          <w:szCs w:val="22"/>
        </w:rPr>
        <w:t>5000</w:t>
      </w:r>
    </w:p>
    <w:p w14:paraId="556A55B3" w14:textId="77777777" w:rsidR="009230BB" w:rsidRPr="00A46872" w:rsidRDefault="009230BB" w:rsidP="00A4687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94344F9" w14:textId="48D83FB3" w:rsidR="009230BB" w:rsidRPr="00A46872" w:rsidRDefault="0024642D" w:rsidP="00A46872">
      <w:pPr>
        <w:spacing w:before="46"/>
        <w:ind w:left="493" w:right="483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ONAL</w:t>
      </w:r>
      <w:r w:rsidRPr="00A46872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b/>
          <w:spacing w:val="-1"/>
          <w:w w:val="103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>REER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>TATEM</w:t>
      </w:r>
      <w:r w:rsidRPr="00A46872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>NT</w:t>
      </w:r>
    </w:p>
    <w:p w14:paraId="04B9ED96" w14:textId="77777777" w:rsidR="009230BB" w:rsidRPr="00A46872" w:rsidRDefault="0024642D" w:rsidP="00A46872">
      <w:pPr>
        <w:ind w:left="493" w:right="45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To</w:t>
      </w:r>
      <w:r w:rsidRPr="00A46872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build</w:t>
      </w:r>
      <w:r w:rsidRPr="00A46872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upon</w:t>
      </w:r>
      <w:r w:rsidRPr="00A46872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my</w:t>
      </w:r>
      <w:r w:rsidRPr="00A46872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8</w:t>
      </w:r>
      <w:r w:rsidRPr="00A4687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years</w:t>
      </w:r>
      <w:r w:rsidRPr="00A46872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of</w:t>
      </w:r>
      <w:r w:rsidRPr="00A46872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successful</w:t>
      </w:r>
      <w:r w:rsidRPr="00A46872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sal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s,</w:t>
      </w:r>
      <w:r w:rsidRPr="00A46872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customer</w:t>
      </w:r>
      <w:r w:rsidRPr="00A46872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service</w:t>
      </w:r>
      <w:r w:rsidRPr="00A46872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and</w:t>
      </w:r>
      <w:r w:rsidRPr="00A46872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re</w:t>
      </w:r>
      <w:r w:rsidRPr="00A4687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-1"/>
          <w:w w:val="102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il</w:t>
      </w:r>
      <w:r w:rsidRPr="00A4687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management</w:t>
      </w:r>
      <w:r w:rsidRPr="00A4687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experien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and</w:t>
      </w:r>
      <w:r w:rsidRPr="00A46872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sec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46872">
        <w:rPr>
          <w:rFonts w:asciiTheme="minorHAnsi" w:eastAsia="Garamond" w:hAnsiTheme="minorHAnsi" w:cstheme="minorHAnsi"/>
          <w:sz w:val="22"/>
          <w:szCs w:val="22"/>
        </w:rPr>
        <w:t>re</w:t>
      </w:r>
      <w:r w:rsidRPr="00A46872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lead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rsh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4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role</w:t>
      </w:r>
      <w:r w:rsidRPr="00A46872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that</w:t>
      </w:r>
      <w:r w:rsidRPr="00A46872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nables</w:t>
      </w:r>
      <w:r w:rsidRPr="00A46872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me</w:t>
      </w:r>
      <w:r w:rsidRPr="00A46872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to</w:t>
      </w:r>
      <w:r w:rsidRPr="00A46872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aw</w:t>
      </w:r>
      <w:r w:rsidRPr="00A46872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u</w:t>
      </w:r>
      <w:r w:rsidRPr="00A46872">
        <w:rPr>
          <w:rFonts w:asciiTheme="minorHAnsi" w:eastAsia="Garamond" w:hAnsiTheme="minorHAnsi" w:cstheme="minorHAnsi"/>
          <w:spacing w:val="-1"/>
          <w:w w:val="102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on</w:t>
      </w:r>
      <w:r w:rsidRPr="00A46872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2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my</w:t>
      </w:r>
      <w:r w:rsidRPr="00A46872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xperie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ce,</w:t>
      </w:r>
      <w:r w:rsidRPr="00A4687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pro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A46872">
        <w:rPr>
          <w:rFonts w:asciiTheme="minorHAnsi" w:eastAsia="Garamond" w:hAnsiTheme="minorHAnsi" w:cstheme="minorHAnsi"/>
          <w:sz w:val="22"/>
          <w:szCs w:val="22"/>
        </w:rPr>
        <w:t>en</w:t>
      </w:r>
      <w:r w:rsidRPr="00A4687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track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record</w:t>
      </w:r>
      <w:r w:rsidRPr="00A4687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of</w:t>
      </w:r>
      <w:r w:rsidRPr="00A4687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achie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A46872">
        <w:rPr>
          <w:rFonts w:asciiTheme="minorHAnsi" w:eastAsia="Garamond" w:hAnsiTheme="minorHAnsi" w:cstheme="minorHAnsi"/>
          <w:sz w:val="22"/>
          <w:szCs w:val="22"/>
        </w:rPr>
        <w:t>ing</w:t>
      </w:r>
      <w:r w:rsidRPr="00A4687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res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46872">
        <w:rPr>
          <w:rFonts w:asciiTheme="minorHAnsi" w:eastAsia="Garamond" w:hAnsiTheme="minorHAnsi" w:cstheme="minorHAnsi"/>
          <w:sz w:val="22"/>
          <w:szCs w:val="22"/>
        </w:rPr>
        <w:t>lts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and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z w:val="22"/>
          <w:szCs w:val="22"/>
        </w:rPr>
        <w:t>oal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orient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at</w:t>
      </w:r>
      <w:r w:rsidRPr="00A46872">
        <w:rPr>
          <w:rFonts w:asciiTheme="minorHAnsi" w:eastAsia="Garamond" w:hAnsiTheme="minorHAnsi" w:cstheme="minorHAnsi"/>
          <w:sz w:val="22"/>
          <w:szCs w:val="22"/>
        </w:rPr>
        <w:t>ed</w:t>
      </w:r>
      <w:r w:rsidRPr="00A4687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nature.</w:t>
      </w:r>
    </w:p>
    <w:p w14:paraId="6BDC40E5" w14:textId="77777777" w:rsidR="009230BB" w:rsidRPr="00A46872" w:rsidRDefault="009230BB" w:rsidP="00A4687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CEDDC87" w14:textId="2B109A0F" w:rsidR="009230BB" w:rsidRPr="00A46872" w:rsidRDefault="0024642D" w:rsidP="00A46872">
      <w:pPr>
        <w:ind w:left="493" w:right="599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NS</w:t>
      </w:r>
      <w:r w:rsidRPr="00A4687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b/>
          <w:spacing w:val="3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1C31DDF8" w14:textId="77777777" w:rsidR="009230BB" w:rsidRPr="00A46872" w:rsidRDefault="0024642D" w:rsidP="00A46872">
      <w:pPr>
        <w:spacing w:before="43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personal</w:t>
      </w:r>
      <w:r w:rsidRPr="00A4687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ssion</w:t>
      </w:r>
      <w:r w:rsidRPr="00A4687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for</w:t>
      </w:r>
      <w:r w:rsidRPr="00A4687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retail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sales</w:t>
      </w:r>
    </w:p>
    <w:p w14:paraId="401D2C0A" w14:textId="77777777" w:rsidR="009230BB" w:rsidRPr="00A46872" w:rsidRDefault="0024642D" w:rsidP="00A46872">
      <w:pPr>
        <w:spacing w:before="5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Customer</w:t>
      </w:r>
      <w:r w:rsidRPr="00A4687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ser</w:t>
      </w:r>
      <w:r w:rsidRPr="00A4687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v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ice</w:t>
      </w:r>
    </w:p>
    <w:p w14:paraId="3A2F5745" w14:textId="77777777" w:rsidR="009230BB" w:rsidRPr="00A46872" w:rsidRDefault="0024642D" w:rsidP="00A46872">
      <w:pPr>
        <w:spacing w:before="7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Te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eade</w:t>
      </w:r>
      <w:r w:rsidRPr="00A4687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rs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hip</w:t>
      </w:r>
    </w:p>
    <w:p w14:paraId="4533D186" w14:textId="77777777" w:rsidR="009230BB" w:rsidRPr="00A46872" w:rsidRDefault="0024642D" w:rsidP="00A46872">
      <w:pPr>
        <w:spacing w:before="7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Proven</w:t>
      </w:r>
      <w:r w:rsidRPr="00A4687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ability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to</w:t>
      </w:r>
      <w:r w:rsidRPr="00A4687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obta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esults</w:t>
      </w:r>
    </w:p>
    <w:p w14:paraId="6FF9EB40" w14:textId="77777777" w:rsidR="009230BB" w:rsidRPr="00A46872" w:rsidRDefault="0024642D" w:rsidP="00A46872">
      <w:pPr>
        <w:spacing w:before="7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Ability</w:t>
      </w:r>
      <w:r w:rsidRPr="00A4687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to</w:t>
      </w:r>
      <w:r w:rsidRPr="00A4687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bu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ld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and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lead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cohes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ve</w:t>
      </w:r>
      <w:r w:rsidRPr="00A4687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and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A46872">
        <w:rPr>
          <w:rFonts w:asciiTheme="minorHAnsi" w:eastAsia="Garamond" w:hAnsiTheme="minorHAnsi" w:cstheme="minorHAnsi"/>
          <w:sz w:val="22"/>
          <w:szCs w:val="22"/>
        </w:rPr>
        <w:t>ocused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te</w:t>
      </w:r>
      <w:r w:rsidRPr="00A4687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m</w:t>
      </w:r>
    </w:p>
    <w:p w14:paraId="61C2F3D4" w14:textId="77777777" w:rsidR="009230BB" w:rsidRPr="00A46872" w:rsidRDefault="0024642D" w:rsidP="00A46872">
      <w:pPr>
        <w:spacing w:before="5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MS</w:t>
      </w:r>
      <w:r w:rsidRPr="00A4687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Word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(a</w:t>
      </w:r>
      <w:r w:rsidRPr="00A4687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vanced)</w:t>
      </w:r>
    </w:p>
    <w:p w14:paraId="0F10F658" w14:textId="77777777" w:rsidR="009230BB" w:rsidRPr="00A46872" w:rsidRDefault="0024642D" w:rsidP="00A46872">
      <w:pPr>
        <w:spacing w:before="7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MS</w:t>
      </w:r>
      <w:r w:rsidRPr="00A4687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Excel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(i</w:t>
      </w:r>
      <w:r w:rsidRPr="00A4687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termediat</w:t>
      </w:r>
      <w:r w:rsidRPr="00A4687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)</w:t>
      </w:r>
    </w:p>
    <w:p w14:paraId="18C737C8" w14:textId="77777777" w:rsidR="009230BB" w:rsidRPr="00A46872" w:rsidRDefault="0024642D" w:rsidP="00A46872">
      <w:pPr>
        <w:spacing w:before="7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MS</w:t>
      </w:r>
      <w:r w:rsidRPr="00A4687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Power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z w:val="22"/>
          <w:szCs w:val="22"/>
        </w:rPr>
        <w:t>oint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w w:val="102"/>
          <w:sz w:val="22"/>
          <w:szCs w:val="22"/>
        </w:rPr>
        <w:t>(</w:t>
      </w:r>
      <w:r w:rsidRPr="00A4687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dvanced)</w:t>
      </w:r>
    </w:p>
    <w:p w14:paraId="2DB3B4C5" w14:textId="77777777" w:rsidR="009230BB" w:rsidRPr="00A46872" w:rsidRDefault="0024642D" w:rsidP="00A46872">
      <w:pPr>
        <w:spacing w:before="5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z w:val="22"/>
          <w:szCs w:val="22"/>
        </w:rPr>
        <w:t>ock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Take,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Point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of</w:t>
      </w:r>
      <w:r w:rsidRPr="00A4687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Sale</w:t>
      </w:r>
      <w:r w:rsidRPr="00A4687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&amp; Inventory</w:t>
      </w:r>
      <w:r w:rsidRPr="00A4687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nageme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skills</w:t>
      </w:r>
    </w:p>
    <w:p w14:paraId="622ABD7C" w14:textId="77777777" w:rsidR="009230BB" w:rsidRPr="00A46872" w:rsidRDefault="0024642D" w:rsidP="00A46872">
      <w:pPr>
        <w:spacing w:before="7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x</w:t>
      </w:r>
      <w:r w:rsidRPr="00A46872">
        <w:rPr>
          <w:rFonts w:asciiTheme="minorHAnsi" w:eastAsia="Garamond" w:hAnsiTheme="minorHAnsi" w:cstheme="minorHAnsi"/>
          <w:sz w:val="22"/>
          <w:szCs w:val="22"/>
        </w:rPr>
        <w:t>cellent</w:t>
      </w:r>
      <w:r w:rsidRPr="00A4687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merchandising</w:t>
      </w:r>
      <w:r w:rsidRPr="00A4687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ski</w:t>
      </w:r>
      <w:r w:rsidRPr="00A4687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ls</w:t>
      </w:r>
    </w:p>
    <w:p w14:paraId="1CB428AC" w14:textId="77777777" w:rsidR="009230BB" w:rsidRPr="00A46872" w:rsidRDefault="0024642D" w:rsidP="00A46872">
      <w:pPr>
        <w:spacing w:before="7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Public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speak</w:t>
      </w:r>
      <w:r w:rsidRPr="00A46872">
        <w:rPr>
          <w:rFonts w:asciiTheme="minorHAnsi" w:eastAsia="Garamond" w:hAnsiTheme="minorHAnsi" w:cstheme="minorHAnsi"/>
          <w:spacing w:val="-1"/>
          <w:w w:val="10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w w:val="102"/>
          <w:sz w:val="22"/>
          <w:szCs w:val="22"/>
        </w:rPr>
        <w:t>ng</w:t>
      </w:r>
    </w:p>
    <w:p w14:paraId="4689142B" w14:textId="77777777" w:rsidR="009230BB" w:rsidRPr="00A46872" w:rsidRDefault="009230BB" w:rsidP="00A4687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F3A3874" w14:textId="028FB8CF" w:rsidR="009230BB" w:rsidRPr="00A46872" w:rsidRDefault="0024642D" w:rsidP="00A46872">
      <w:pPr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LO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ME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NT</w:t>
      </w:r>
      <w:r w:rsidRPr="00A46872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ISTORY</w:t>
      </w:r>
    </w:p>
    <w:p w14:paraId="079496AE" w14:textId="77777777" w:rsidR="009230BB" w:rsidRPr="00A46872" w:rsidRDefault="0024642D" w:rsidP="00A46872">
      <w:pPr>
        <w:ind w:left="493" w:right="4634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b/>
          <w:sz w:val="22"/>
          <w:szCs w:val="22"/>
        </w:rPr>
        <w:t>Da</w:t>
      </w:r>
      <w:r w:rsidRPr="00A4687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 xml:space="preserve">e                </w:t>
      </w:r>
      <w:r w:rsidRPr="00A46872">
        <w:rPr>
          <w:rFonts w:asciiTheme="minorHAnsi" w:eastAsia="Garamond" w:hAnsiTheme="minorHAnsi" w:cstheme="minorHAnsi"/>
          <w:b/>
          <w:spacing w:val="3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Feb</w:t>
      </w:r>
      <w:r w:rsidRPr="00A46872">
        <w:rPr>
          <w:rFonts w:asciiTheme="minorHAnsi" w:eastAsia="Garamond" w:hAnsiTheme="minorHAnsi" w:cstheme="minorHAnsi"/>
          <w:b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2005</w:t>
      </w:r>
      <w:r w:rsidRPr="00A46872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A46872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pacing w:val="-1"/>
          <w:w w:val="103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 xml:space="preserve">urrent 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ploye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 xml:space="preserve">        </w:t>
      </w:r>
      <w:r w:rsidRPr="00A46872">
        <w:rPr>
          <w:rFonts w:asciiTheme="minorHAnsi" w:eastAsia="Garamond" w:hAnsiTheme="minorHAnsi" w:cstheme="minorHAnsi"/>
          <w:b/>
          <w:spacing w:val="2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The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z w:val="22"/>
          <w:szCs w:val="22"/>
        </w:rPr>
        <w:t>ail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Company</w:t>
      </w:r>
      <w:r w:rsidRPr="00A4687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Pty</w:t>
      </w:r>
      <w:r w:rsidRPr="00A46872">
        <w:rPr>
          <w:rFonts w:asciiTheme="minorHAnsi" w:eastAsia="Garamond" w:hAnsiTheme="minorHAnsi" w:cstheme="minorHAnsi"/>
          <w:sz w:val="22"/>
          <w:szCs w:val="22"/>
        </w:rPr>
        <w:t xml:space="preserve"> L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 xml:space="preserve">Position           </w:t>
      </w:r>
      <w:r w:rsidRPr="00A46872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egio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Manager</w:t>
      </w:r>
    </w:p>
    <w:p w14:paraId="4BE8F003" w14:textId="5EB189EE" w:rsidR="009230BB" w:rsidRPr="00A46872" w:rsidRDefault="0024642D" w:rsidP="00A46872">
      <w:pPr>
        <w:spacing w:before="8"/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K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Respons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b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ili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ies:</w:t>
      </w:r>
    </w:p>
    <w:p w14:paraId="424C7ECD" w14:textId="77777777" w:rsidR="009230BB" w:rsidRPr="00A46872" w:rsidRDefault="0024642D" w:rsidP="00A46872">
      <w:pPr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Retail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sa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</w:p>
    <w:p w14:paraId="0BA964E7" w14:textId="77777777" w:rsidR="009230BB" w:rsidRPr="00A46872" w:rsidRDefault="0024642D" w:rsidP="00A46872">
      <w:pPr>
        <w:spacing w:before="7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Ind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ct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 xml:space="preserve">n, 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and</w:t>
      </w:r>
      <w:r w:rsidRPr="00A46872">
        <w:rPr>
          <w:rFonts w:asciiTheme="minorHAnsi" w:eastAsia="Garamond" w:hAnsiTheme="minorHAnsi" w:cstheme="minorHAnsi"/>
          <w:spacing w:val="4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ve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A4687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of</w:t>
      </w:r>
      <w:r w:rsidRPr="00A46872">
        <w:rPr>
          <w:rFonts w:asciiTheme="minorHAnsi" w:eastAsia="Garamond" w:hAnsiTheme="minorHAnsi" w:cstheme="minorHAnsi"/>
          <w:spacing w:val="4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48</w:t>
      </w:r>
      <w:r w:rsidRPr="00A46872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 xml:space="preserve">s, </w:t>
      </w:r>
      <w:r w:rsidRPr="00A4687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z w:val="22"/>
          <w:szCs w:val="22"/>
        </w:rPr>
        <w:t>lud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A4687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6</w:t>
      </w:r>
      <w:r w:rsidRPr="00A46872">
        <w:rPr>
          <w:rFonts w:asciiTheme="minorHAnsi" w:eastAsia="Garamond" w:hAnsiTheme="minorHAnsi" w:cstheme="minorHAnsi"/>
          <w:spacing w:val="4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St</w:t>
      </w:r>
      <w:r w:rsidRPr="00A4687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e</w:t>
      </w:r>
    </w:p>
    <w:p w14:paraId="7C90B101" w14:textId="77777777" w:rsidR="009230BB" w:rsidRPr="00A46872" w:rsidRDefault="0024642D" w:rsidP="00A46872">
      <w:pPr>
        <w:spacing w:before="8"/>
        <w:ind w:left="2187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Ma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rs</w:t>
      </w:r>
    </w:p>
    <w:p w14:paraId="55E37151" w14:textId="77777777" w:rsidR="009230BB" w:rsidRPr="00A46872" w:rsidRDefault="0024642D" w:rsidP="00A46872">
      <w:pPr>
        <w:spacing w:before="7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z w:val="22"/>
          <w:szCs w:val="22"/>
        </w:rPr>
        <w:t>hieving</w:t>
      </w:r>
      <w:r w:rsidRPr="00A4687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sales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b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u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ts</w:t>
      </w:r>
    </w:p>
    <w:p w14:paraId="117F174E" w14:textId="77777777" w:rsidR="009230BB" w:rsidRPr="00A46872" w:rsidRDefault="0024642D" w:rsidP="00A46872">
      <w:pPr>
        <w:spacing w:before="8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ov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ng</w:t>
      </w:r>
      <w:r w:rsidRPr="00A4687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su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per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z w:val="22"/>
          <w:szCs w:val="22"/>
        </w:rPr>
        <w:t>us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se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vi</w:t>
      </w:r>
      <w:r w:rsidRPr="00A4687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e</w:t>
      </w:r>
    </w:p>
    <w:p w14:paraId="53ADCDDF" w14:textId="77777777" w:rsidR="009230BB" w:rsidRPr="00A46872" w:rsidRDefault="0024642D" w:rsidP="00A46872">
      <w:pPr>
        <w:spacing w:before="7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ging</w:t>
      </w:r>
      <w:r w:rsidRPr="00A4687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sts</w:t>
      </w:r>
      <w:r w:rsidRPr="00A4687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outgoi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gs</w:t>
      </w:r>
    </w:p>
    <w:p w14:paraId="4DBFC93D" w14:textId="77777777" w:rsidR="009230BB" w:rsidRPr="00A46872" w:rsidRDefault="0024642D" w:rsidP="00A46872">
      <w:pPr>
        <w:spacing w:before="9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z w:val="22"/>
          <w:szCs w:val="22"/>
        </w:rPr>
        <w:t>artici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z w:val="22"/>
          <w:szCs w:val="22"/>
        </w:rPr>
        <w:t>at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in</w:t>
      </w:r>
      <w:r w:rsidRPr="00A4687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mo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thly</w:t>
      </w:r>
      <w:r w:rsidRPr="00A4687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manageme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gs</w:t>
      </w:r>
    </w:p>
    <w:p w14:paraId="51981235" w14:textId="77777777" w:rsidR="009230BB" w:rsidRPr="00A46872" w:rsidRDefault="0024642D" w:rsidP="00A46872">
      <w:pPr>
        <w:spacing w:before="6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Man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ging</w:t>
      </w:r>
      <w:r w:rsidRPr="00A4687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stock</w:t>
      </w:r>
      <w:r w:rsidRPr="00A4687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k</w:t>
      </w:r>
      <w:r w:rsidRPr="00A4687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</w:p>
    <w:p w14:paraId="51FF6E6B" w14:textId="77777777" w:rsidR="009230BB" w:rsidRPr="00A46872" w:rsidRDefault="0024642D" w:rsidP="00A46872">
      <w:pPr>
        <w:spacing w:before="8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z w:val="22"/>
          <w:szCs w:val="22"/>
        </w:rPr>
        <w:t>essing</w:t>
      </w:r>
      <w:r w:rsidRPr="00A46872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ve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y</w:t>
      </w:r>
    </w:p>
    <w:p w14:paraId="4F3BDFAE" w14:textId="77777777" w:rsidR="009230BB" w:rsidRPr="00A46872" w:rsidRDefault="0024642D" w:rsidP="00A46872">
      <w:pPr>
        <w:spacing w:before="7"/>
        <w:ind w:left="1848"/>
        <w:rPr>
          <w:rFonts w:asciiTheme="minorHAnsi" w:eastAsia="Garamond" w:hAnsiTheme="minorHAnsi" w:cstheme="minorHAnsi"/>
          <w:sz w:val="22"/>
          <w:szCs w:val="22"/>
        </w:rPr>
        <w:sectPr w:rsidR="009230BB" w:rsidRPr="00A46872">
          <w:footerReference w:type="default" r:id="rId7"/>
          <w:pgSz w:w="12240" w:h="15840"/>
          <w:pgMar w:top="940" w:right="1720" w:bottom="280" w:left="1720" w:header="0" w:footer="618" w:gutter="0"/>
          <w:pgNumType w:start="1"/>
          <w:cols w:space="720"/>
        </w:sect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k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g,</w:t>
      </w:r>
      <w:r w:rsidRPr="00A4687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chand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z w:val="22"/>
          <w:szCs w:val="22"/>
        </w:rPr>
        <w:t>,</w:t>
      </w:r>
      <w:r w:rsidRPr="00A46872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sz w:val="22"/>
          <w:szCs w:val="22"/>
        </w:rPr>
        <w:t>ouse</w:t>
      </w:r>
      <w:r w:rsidRPr="00A4687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A46872">
        <w:rPr>
          <w:rFonts w:asciiTheme="minorHAnsi" w:eastAsia="Garamond" w:hAnsiTheme="minorHAnsi" w:cstheme="minorHAnsi"/>
          <w:sz w:val="22"/>
          <w:szCs w:val="22"/>
        </w:rPr>
        <w:t>eep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ng,</w:t>
      </w:r>
      <w:r w:rsidRPr="00A4687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ev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sp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la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ys</w:t>
      </w:r>
    </w:p>
    <w:p w14:paraId="4700E3C3" w14:textId="77777777" w:rsidR="009230BB" w:rsidRPr="00A46872" w:rsidRDefault="009230BB" w:rsidP="00A4687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82E899C" w14:textId="77777777" w:rsidR="009230BB" w:rsidRPr="00A46872" w:rsidRDefault="0024642D" w:rsidP="00A46872">
      <w:pPr>
        <w:spacing w:before="46"/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K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Acco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shments:</w:t>
      </w:r>
    </w:p>
    <w:p w14:paraId="7C61CA02" w14:textId="77777777" w:rsidR="009230BB" w:rsidRPr="00A46872" w:rsidRDefault="009230BB" w:rsidP="00A4687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E8FB29A" w14:textId="77777777" w:rsidR="009230BB" w:rsidRPr="00A46872" w:rsidRDefault="0024642D" w:rsidP="00A46872">
      <w:pPr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z w:val="22"/>
          <w:szCs w:val="22"/>
        </w:rPr>
        <w:t>hieving</w:t>
      </w:r>
      <w:r w:rsidRPr="00A4687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les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growth</w:t>
      </w:r>
      <w:r w:rsidRPr="00A4687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f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13.5%</w:t>
      </w:r>
      <w:r w:rsidRPr="00A4687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ov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la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12</w:t>
      </w:r>
      <w:r w:rsidRPr="00A4687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nt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</w:p>
    <w:p w14:paraId="79C38BCB" w14:textId="77777777" w:rsidR="009230BB" w:rsidRPr="00A46872" w:rsidRDefault="0024642D" w:rsidP="00A46872">
      <w:pPr>
        <w:spacing w:before="7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In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easing</w:t>
      </w:r>
      <w:r w:rsidRPr="00A4687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v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age</w:t>
      </w:r>
      <w:r w:rsidRPr="00A4687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le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by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1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6</w:t>
      </w:r>
      <w:r w:rsidRPr="00A46872">
        <w:rPr>
          <w:rFonts w:asciiTheme="minorHAnsi" w:eastAsia="Garamond" w:hAnsiTheme="minorHAnsi" w:cstheme="minorHAnsi"/>
          <w:sz w:val="22"/>
          <w:szCs w:val="22"/>
        </w:rPr>
        <w:t>%</w:t>
      </w:r>
      <w:r w:rsidRPr="00A4687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ov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the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last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12</w:t>
      </w:r>
      <w:r w:rsidRPr="00A4687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months</w:t>
      </w:r>
    </w:p>
    <w:p w14:paraId="5DD6E062" w14:textId="77777777" w:rsidR="009230BB" w:rsidRPr="00A46872" w:rsidRDefault="0024642D" w:rsidP="00A46872">
      <w:pPr>
        <w:spacing w:before="7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Reducing</w:t>
      </w:r>
      <w:r w:rsidRPr="00A4687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pl</w:t>
      </w:r>
      <w:r w:rsidRPr="00A46872">
        <w:rPr>
          <w:rFonts w:asciiTheme="minorHAnsi" w:eastAsia="Garamond" w:hAnsiTheme="minorHAnsi" w:cstheme="minorHAnsi"/>
          <w:sz w:val="22"/>
          <w:szCs w:val="22"/>
        </w:rPr>
        <w:t>oy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A46872">
        <w:rPr>
          <w:rFonts w:asciiTheme="minorHAnsi" w:eastAsia="Garamond" w:hAnsiTheme="minorHAnsi" w:cstheme="minorHAnsi"/>
          <w:sz w:val="22"/>
          <w:szCs w:val="22"/>
        </w:rPr>
        <w:t>rn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ver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by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55%</w:t>
      </w:r>
    </w:p>
    <w:p w14:paraId="176AF056" w14:textId="77777777" w:rsidR="009230BB" w:rsidRPr="00A46872" w:rsidRDefault="0024642D" w:rsidP="00A46872">
      <w:pPr>
        <w:spacing w:before="9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>•</w:t>
      </w: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v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mer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z w:val="22"/>
          <w:szCs w:val="22"/>
        </w:rPr>
        <w:t>handi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g,</w:t>
      </w:r>
      <w:r w:rsidRPr="00A46872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ke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ping</w:t>
      </w:r>
      <w:r w:rsidRPr="00A46872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tick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ting</w:t>
      </w:r>
      <w:r w:rsidRPr="00A4687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st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ards</w:t>
      </w:r>
    </w:p>
    <w:p w14:paraId="7C92D9D2" w14:textId="77777777" w:rsidR="009230BB" w:rsidRPr="00A46872" w:rsidRDefault="0024642D" w:rsidP="00A46872">
      <w:pPr>
        <w:tabs>
          <w:tab w:val="left" w:pos="2180"/>
        </w:tabs>
        <w:spacing w:before="6"/>
        <w:ind w:left="2187" w:right="455" w:hanging="340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>•</w:t>
      </w:r>
      <w:r w:rsidRPr="00A46872">
        <w:rPr>
          <w:rFonts w:asciiTheme="minorHAnsi" w:eastAsia="Verdana" w:hAnsiTheme="minorHAnsi" w:cstheme="minorHAnsi"/>
          <w:sz w:val="22"/>
          <w:szCs w:val="22"/>
        </w:rPr>
        <w:tab/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prov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oye</w:t>
      </w:r>
      <w:r w:rsidRPr="00A46872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4687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ora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co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tio</w:t>
      </w:r>
      <w:r w:rsidRPr="00A46872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A4687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f</w:t>
      </w:r>
      <w:r w:rsidRPr="00A46872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4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th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ont</w:t>
      </w:r>
      <w:r w:rsidRPr="00A4687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ta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ng</w:t>
      </w:r>
      <w:r w:rsidRPr="00A4687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more</w:t>
      </w:r>
      <w:r w:rsidRPr="00A4687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str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z w:val="22"/>
          <w:szCs w:val="22"/>
        </w:rPr>
        <w:t>proach</w:t>
      </w:r>
      <w:r w:rsidRPr="00A46872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ging</w:t>
      </w:r>
      <w:r w:rsidRPr="00A46872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dev</w:t>
      </w:r>
      <w:r w:rsidRPr="00A4687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pment</w:t>
      </w:r>
      <w:r w:rsidRPr="00A4687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of</w:t>
      </w:r>
      <w:r w:rsidRPr="00A4687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6</w:t>
      </w:r>
    </w:p>
    <w:p w14:paraId="28BB518A" w14:textId="77777777" w:rsidR="009230BB" w:rsidRPr="00A46872" w:rsidRDefault="0024642D" w:rsidP="00A46872">
      <w:pPr>
        <w:ind w:left="2187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ge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rs</w:t>
      </w:r>
    </w:p>
    <w:p w14:paraId="3533E58A" w14:textId="77777777" w:rsidR="009230BB" w:rsidRPr="00A46872" w:rsidRDefault="0024642D" w:rsidP="00A46872">
      <w:pPr>
        <w:spacing w:before="9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Reducing</w:t>
      </w:r>
      <w:r w:rsidRPr="00A4687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dire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oper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ting</w:t>
      </w:r>
      <w:r w:rsidRPr="00A4687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5%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A46872">
        <w:rPr>
          <w:rFonts w:asciiTheme="minorHAnsi" w:eastAsia="Garamond" w:hAnsiTheme="minorHAnsi" w:cstheme="minorHAnsi"/>
          <w:sz w:val="22"/>
          <w:szCs w:val="22"/>
        </w:rPr>
        <w:t>er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the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z w:val="22"/>
          <w:szCs w:val="22"/>
        </w:rPr>
        <w:t>ast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12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months</w:t>
      </w:r>
    </w:p>
    <w:p w14:paraId="22F9A0C6" w14:textId="77777777" w:rsidR="009230BB" w:rsidRPr="00A46872" w:rsidRDefault="0024642D" w:rsidP="00A46872">
      <w:pPr>
        <w:spacing w:before="8"/>
        <w:ind w:left="493" w:right="515" w:firstLine="1355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hAnsiTheme="minorHAnsi" w:cstheme="minorHAnsi"/>
          <w:sz w:val="22"/>
          <w:szCs w:val="22"/>
        </w:rPr>
        <w:pict w14:anchorId="66753C8F">
          <v:group id="_x0000_s1036" style="position:absolute;left:0;text-align:left;margin-left:109.25pt;margin-top:83.8pt;width:393.55pt;height:0;z-index:-251659264;mso-position-horizontal-relative:page" coordorigin="2185,1676" coordsize="7871,0">
            <v:shape id="_x0000_s1037" style="position:absolute;left:2185;top:1676;width:7871;height:0" coordorigin="2185,1676" coordsize="7871,0" path="m2185,1676r7871,e" filled="f" strokeweight=".58pt">
              <v:path arrowok="t"/>
            </v:shape>
            <w10:wrap anchorx="page"/>
          </v:group>
        </w:pict>
      </w: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Being</w:t>
      </w:r>
      <w:r w:rsidRPr="00A4687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ward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the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Mo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mpr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ved</w:t>
      </w:r>
      <w:r w:rsidRPr="00A4687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Busine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Perf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w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ard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(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z w:val="22"/>
          <w:szCs w:val="22"/>
        </w:rPr>
        <w:t>ac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sz w:val="22"/>
          <w:szCs w:val="22"/>
        </w:rPr>
        <w:t>ed)</w:t>
      </w:r>
      <w:r w:rsidRPr="00A4687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as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for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ving:</w:t>
      </w:r>
    </w:p>
    <w:p w14:paraId="5D9983E6" w14:textId="77777777" w:rsidR="009230BB" w:rsidRPr="00A46872" w:rsidRDefault="0024642D" w:rsidP="00A46872">
      <w:pPr>
        <w:spacing w:before="2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/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oyed</w:t>
      </w:r>
    </w:p>
    <w:p w14:paraId="656602B1" w14:textId="77777777" w:rsidR="009230BB" w:rsidRPr="00A46872" w:rsidRDefault="009230BB" w:rsidP="00A46872">
      <w:pPr>
        <w:rPr>
          <w:rFonts w:asciiTheme="minorHAnsi" w:hAnsiTheme="minorHAnsi" w:cstheme="minorHAnsi"/>
          <w:sz w:val="22"/>
          <w:szCs w:val="22"/>
        </w:rPr>
      </w:pPr>
    </w:p>
    <w:p w14:paraId="15822EF9" w14:textId="77777777" w:rsidR="009230BB" w:rsidRPr="00A46872" w:rsidRDefault="009230BB" w:rsidP="00A46872">
      <w:pPr>
        <w:rPr>
          <w:rFonts w:asciiTheme="minorHAnsi" w:hAnsiTheme="minorHAnsi" w:cstheme="minorHAnsi"/>
          <w:sz w:val="22"/>
          <w:szCs w:val="22"/>
        </w:rPr>
      </w:pPr>
    </w:p>
    <w:p w14:paraId="3E50C4CC" w14:textId="77777777" w:rsidR="009230BB" w:rsidRPr="00A46872" w:rsidRDefault="009230BB" w:rsidP="00A4687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B9AA4BF" w14:textId="77777777" w:rsidR="009230BB" w:rsidRPr="00A46872" w:rsidRDefault="0024642D" w:rsidP="00A46872">
      <w:pPr>
        <w:spacing w:before="46"/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b/>
          <w:sz w:val="22"/>
          <w:szCs w:val="22"/>
        </w:rPr>
        <w:t>Da</w:t>
      </w:r>
      <w:r w:rsidRPr="00A4687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 xml:space="preserve">e                </w:t>
      </w:r>
      <w:r w:rsidRPr="00A46872">
        <w:rPr>
          <w:rFonts w:asciiTheme="minorHAnsi" w:eastAsia="Garamond" w:hAnsiTheme="minorHAnsi" w:cstheme="minorHAnsi"/>
          <w:b/>
          <w:spacing w:val="3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Feb</w:t>
      </w:r>
      <w:r w:rsidRPr="00A46872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2002</w:t>
      </w:r>
      <w:r w:rsidRPr="00A46872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A46872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J</w:t>
      </w:r>
      <w:r w:rsidRPr="00A4687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nuary</w:t>
      </w:r>
      <w:r w:rsidRPr="00A46872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>05</w:t>
      </w:r>
    </w:p>
    <w:p w14:paraId="36AEF6AC" w14:textId="77777777" w:rsidR="009230BB" w:rsidRPr="00A46872" w:rsidRDefault="009230BB" w:rsidP="00A4687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13A02AB" w14:textId="77777777" w:rsidR="009230BB" w:rsidRPr="00A46872" w:rsidRDefault="0024642D" w:rsidP="00A46872">
      <w:pPr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ploye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 xml:space="preserve">        </w:t>
      </w:r>
      <w:r w:rsidRPr="00A46872">
        <w:rPr>
          <w:rFonts w:asciiTheme="minorHAnsi" w:eastAsia="Garamond" w:hAnsiTheme="minorHAnsi" w:cstheme="minorHAnsi"/>
          <w:b/>
          <w:spacing w:val="2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Anoth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Retail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Comp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Pty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Ltd</w:t>
      </w:r>
    </w:p>
    <w:p w14:paraId="59854052" w14:textId="77777777" w:rsidR="009230BB" w:rsidRPr="00A46872" w:rsidRDefault="009230BB" w:rsidP="00A4687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80180B3" w14:textId="77777777" w:rsidR="009230BB" w:rsidRPr="00A46872" w:rsidRDefault="0024642D" w:rsidP="00A46872">
      <w:pPr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b/>
          <w:sz w:val="22"/>
          <w:szCs w:val="22"/>
        </w:rPr>
        <w:t xml:space="preserve">Position           </w:t>
      </w:r>
      <w:r w:rsidRPr="00A46872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Sto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r</w:t>
      </w:r>
    </w:p>
    <w:p w14:paraId="1CB336FC" w14:textId="77777777" w:rsidR="009230BB" w:rsidRPr="00A46872" w:rsidRDefault="009230BB" w:rsidP="00A4687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25120DD" w14:textId="77777777" w:rsidR="009230BB" w:rsidRPr="00A46872" w:rsidRDefault="0024642D" w:rsidP="00A46872">
      <w:pPr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K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Respons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b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ili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ies:</w:t>
      </w:r>
    </w:p>
    <w:p w14:paraId="1D66846C" w14:textId="77777777" w:rsidR="009230BB" w:rsidRPr="00A46872" w:rsidRDefault="009230BB" w:rsidP="00A4687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0F2D750" w14:textId="77777777" w:rsidR="009230BB" w:rsidRPr="00A46872" w:rsidRDefault="0024642D" w:rsidP="00A46872">
      <w:pPr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Retail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sa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</w:p>
    <w:p w14:paraId="7F3AD4C0" w14:textId="77777777" w:rsidR="009230BB" w:rsidRPr="00A46872" w:rsidRDefault="0024642D" w:rsidP="00A46872">
      <w:pPr>
        <w:spacing w:before="7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nt,</w:t>
      </w:r>
      <w:r w:rsidRPr="00A46872">
        <w:rPr>
          <w:rFonts w:asciiTheme="minorHAnsi" w:eastAsia="Garamond" w:hAnsiTheme="minorHAnsi" w:cstheme="minorHAnsi"/>
          <w:spacing w:val="4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tr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ng</w:t>
      </w:r>
      <w:r w:rsidRPr="00A46872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v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nt</w:t>
      </w:r>
      <w:r w:rsidRPr="00A46872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of</w:t>
      </w:r>
      <w:r w:rsidRPr="00A4687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10</w:t>
      </w:r>
      <w:r w:rsidRPr="00A4687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team</w:t>
      </w:r>
      <w:r w:rsidRPr="00A46872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z w:val="22"/>
          <w:szCs w:val="22"/>
        </w:rPr>
        <w:t>embers,</w:t>
      </w:r>
      <w:r w:rsidRPr="00A46872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including</w:t>
      </w:r>
      <w:r w:rsidRPr="00A46872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n</w:t>
      </w:r>
    </w:p>
    <w:p w14:paraId="0F00CEE7" w14:textId="77777777" w:rsidR="009230BB" w:rsidRPr="00A46872" w:rsidRDefault="0024642D" w:rsidP="00A46872">
      <w:pPr>
        <w:spacing w:before="8"/>
        <w:ind w:left="2187" w:right="463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Assist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Store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Manager</w:t>
      </w:r>
    </w:p>
    <w:p w14:paraId="2D0E2A64" w14:textId="77777777" w:rsidR="009230BB" w:rsidRPr="00A46872" w:rsidRDefault="0024642D" w:rsidP="00A46872">
      <w:pPr>
        <w:spacing w:before="9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z w:val="22"/>
          <w:szCs w:val="22"/>
        </w:rPr>
        <w:t>hieving</w:t>
      </w:r>
      <w:r w:rsidRPr="00A4687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sales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b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u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ts</w:t>
      </w:r>
    </w:p>
    <w:p w14:paraId="137D1A31" w14:textId="77777777" w:rsidR="009230BB" w:rsidRPr="00A46872" w:rsidRDefault="0024642D" w:rsidP="00A46872">
      <w:pPr>
        <w:spacing w:before="6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>•</w:t>
      </w: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ov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ng</w:t>
      </w:r>
      <w:r w:rsidRPr="00A4687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su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per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z w:val="22"/>
          <w:szCs w:val="22"/>
        </w:rPr>
        <w:t>us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se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vi</w:t>
      </w:r>
      <w:r w:rsidRPr="00A4687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e</w:t>
      </w:r>
    </w:p>
    <w:p w14:paraId="416297CD" w14:textId="77777777" w:rsidR="009230BB" w:rsidRPr="00A46872" w:rsidRDefault="0024642D" w:rsidP="00A46872">
      <w:pPr>
        <w:spacing w:before="7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ging</w:t>
      </w:r>
      <w:r w:rsidRPr="00A4687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sts</w:t>
      </w:r>
      <w:r w:rsidRPr="00A4687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outgoi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gs</w:t>
      </w:r>
    </w:p>
    <w:p w14:paraId="7E6670AE" w14:textId="77777777" w:rsidR="009230BB" w:rsidRPr="00A46872" w:rsidRDefault="0024642D" w:rsidP="00A46872">
      <w:pPr>
        <w:spacing w:before="8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z w:val="22"/>
          <w:szCs w:val="22"/>
        </w:rPr>
        <w:t>artici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z w:val="22"/>
          <w:szCs w:val="22"/>
        </w:rPr>
        <w:t>at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in</w:t>
      </w:r>
      <w:r w:rsidRPr="00A4687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mo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thly</w:t>
      </w:r>
      <w:r w:rsidRPr="00A4687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manageme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gs</w:t>
      </w:r>
    </w:p>
    <w:p w14:paraId="3AFDC1EA" w14:textId="77777777" w:rsidR="009230BB" w:rsidRPr="00A46872" w:rsidRDefault="009230BB" w:rsidP="00A4687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4050DD8" w14:textId="77777777" w:rsidR="009230BB" w:rsidRPr="00A46872" w:rsidRDefault="0024642D" w:rsidP="00A46872">
      <w:pPr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K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Acco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shments:</w:t>
      </w:r>
    </w:p>
    <w:p w14:paraId="40F0D728" w14:textId="77777777" w:rsidR="009230BB" w:rsidRPr="00A46872" w:rsidRDefault="009230BB" w:rsidP="00A4687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27B0281" w14:textId="77777777" w:rsidR="009230BB" w:rsidRPr="00A46872" w:rsidRDefault="0024642D" w:rsidP="00A46872">
      <w:pPr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z w:val="22"/>
          <w:szCs w:val="22"/>
        </w:rPr>
        <w:t>hieving</w:t>
      </w:r>
      <w:r w:rsidRPr="00A4687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sa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gr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wth</w:t>
      </w:r>
      <w:r w:rsidRPr="00A4687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of</w:t>
      </w:r>
      <w:r w:rsidRPr="00A4687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18%</w:t>
      </w:r>
      <w:r w:rsidRPr="00A4687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the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st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12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months</w:t>
      </w:r>
    </w:p>
    <w:p w14:paraId="741BFB0F" w14:textId="77777777" w:rsidR="009230BB" w:rsidRPr="00A46872" w:rsidRDefault="0024642D" w:rsidP="00A46872">
      <w:pPr>
        <w:spacing w:before="9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In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easing</w:t>
      </w:r>
      <w:r w:rsidRPr="00A4687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stor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’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v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le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by</w:t>
      </w:r>
      <w:r w:rsidRPr="00A4687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18%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ov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z w:val="22"/>
          <w:szCs w:val="22"/>
        </w:rPr>
        <w:t>he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z w:val="22"/>
          <w:szCs w:val="22"/>
        </w:rPr>
        <w:t>ast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1</w:t>
      </w:r>
      <w:r w:rsidRPr="00A46872">
        <w:rPr>
          <w:rFonts w:asciiTheme="minorHAnsi" w:eastAsia="Garamond" w:hAnsiTheme="minorHAnsi" w:cstheme="minorHAnsi"/>
          <w:sz w:val="22"/>
          <w:szCs w:val="22"/>
        </w:rPr>
        <w:t>2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mo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</w:p>
    <w:p w14:paraId="707B5360" w14:textId="77777777" w:rsidR="009230BB" w:rsidRPr="00A46872" w:rsidRDefault="0024642D" w:rsidP="00A46872">
      <w:pPr>
        <w:spacing w:before="7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Reducing</w:t>
      </w:r>
      <w:r w:rsidRPr="00A4687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pl</w:t>
      </w:r>
      <w:r w:rsidRPr="00A46872">
        <w:rPr>
          <w:rFonts w:asciiTheme="minorHAnsi" w:eastAsia="Garamond" w:hAnsiTheme="minorHAnsi" w:cstheme="minorHAnsi"/>
          <w:sz w:val="22"/>
          <w:szCs w:val="22"/>
        </w:rPr>
        <w:t>oy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A46872">
        <w:rPr>
          <w:rFonts w:asciiTheme="minorHAnsi" w:eastAsia="Garamond" w:hAnsiTheme="minorHAnsi" w:cstheme="minorHAnsi"/>
          <w:sz w:val="22"/>
          <w:szCs w:val="22"/>
        </w:rPr>
        <w:t>rn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ver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at</w:t>
      </w:r>
      <w:r w:rsidRPr="00A4687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store</w:t>
      </w:r>
      <w:r w:rsidRPr="00A4687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by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40%</w:t>
      </w:r>
    </w:p>
    <w:p w14:paraId="463A7D7D" w14:textId="77777777" w:rsidR="009230BB" w:rsidRPr="00A46872" w:rsidRDefault="0024642D" w:rsidP="00A46872">
      <w:pPr>
        <w:spacing w:before="7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v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mer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z w:val="22"/>
          <w:szCs w:val="22"/>
        </w:rPr>
        <w:t>handi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g,</w:t>
      </w:r>
      <w:r w:rsidRPr="00A46872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ke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ping</w:t>
      </w:r>
      <w:r w:rsidRPr="00A46872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tick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ting</w:t>
      </w:r>
      <w:r w:rsidRPr="00A4687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st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ards</w:t>
      </w:r>
    </w:p>
    <w:p w14:paraId="4CED08BD" w14:textId="77777777" w:rsidR="009230BB" w:rsidRPr="00A46872" w:rsidRDefault="0024642D" w:rsidP="00A46872">
      <w:pPr>
        <w:spacing w:before="6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ov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oy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mo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al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by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ng</w:t>
      </w:r>
      <w:r w:rsidRPr="00A4687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om</w:t>
      </w:r>
      <w:r w:rsidRPr="00A4687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the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f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ont</w:t>
      </w:r>
    </w:p>
    <w:p w14:paraId="3C751CD1" w14:textId="77777777" w:rsidR="009230BB" w:rsidRPr="00A46872" w:rsidRDefault="0024642D" w:rsidP="00A46872">
      <w:pPr>
        <w:spacing w:before="9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Reducing</w:t>
      </w:r>
      <w:r w:rsidRPr="00A4687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operat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costs</w:t>
      </w:r>
      <w:r w:rsidRPr="00A4687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at</w:t>
      </w:r>
      <w:r w:rsidRPr="00A4687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my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sto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5</w:t>
      </w:r>
      <w:r w:rsidRPr="00A46872">
        <w:rPr>
          <w:rFonts w:asciiTheme="minorHAnsi" w:eastAsia="Garamond" w:hAnsiTheme="minorHAnsi" w:cstheme="minorHAnsi"/>
          <w:sz w:val="22"/>
          <w:szCs w:val="22"/>
        </w:rPr>
        <w:t>%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A46872">
        <w:rPr>
          <w:rFonts w:asciiTheme="minorHAnsi" w:eastAsia="Garamond" w:hAnsiTheme="minorHAnsi" w:cstheme="minorHAnsi"/>
          <w:sz w:val="22"/>
          <w:szCs w:val="22"/>
        </w:rPr>
        <w:t>er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the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z w:val="22"/>
          <w:szCs w:val="22"/>
        </w:rPr>
        <w:t>ast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12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months</w:t>
      </w:r>
    </w:p>
    <w:p w14:paraId="73DF55D0" w14:textId="77777777" w:rsidR="009230BB" w:rsidRPr="00A46872" w:rsidRDefault="0024642D" w:rsidP="00A46872">
      <w:pPr>
        <w:spacing w:before="7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Reduced</w:t>
      </w:r>
      <w:r w:rsidRPr="00A4687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st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shr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k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ge</w:t>
      </w:r>
      <w:r w:rsidRPr="00A4687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to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ss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than</w:t>
      </w:r>
      <w:r w:rsidRPr="00A4687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1%</w:t>
      </w:r>
    </w:p>
    <w:p w14:paraId="59EC0F3C" w14:textId="77777777" w:rsidR="009230BB" w:rsidRPr="00A46872" w:rsidRDefault="0024642D" w:rsidP="00A46872">
      <w:pPr>
        <w:spacing w:before="7"/>
        <w:ind w:left="493" w:right="1134" w:firstLine="1355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Being</w:t>
      </w:r>
      <w:r w:rsidRPr="00A4687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award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the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Most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Im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ved</w:t>
      </w:r>
      <w:r w:rsidRPr="00A4687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Store</w:t>
      </w:r>
      <w:r w:rsidRPr="00A4687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Manag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Aw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tt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z w:val="22"/>
          <w:szCs w:val="22"/>
        </w:rPr>
        <w:t>he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z w:val="22"/>
          <w:szCs w:val="22"/>
        </w:rPr>
        <w:t>)</w:t>
      </w:r>
      <w:r w:rsidRPr="00A4687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as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for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ving:</w:t>
      </w:r>
    </w:p>
    <w:p w14:paraId="5011689B" w14:textId="77777777" w:rsidR="009230BB" w:rsidRPr="00A46872" w:rsidRDefault="0024642D" w:rsidP="00A46872">
      <w:pPr>
        <w:tabs>
          <w:tab w:val="left" w:pos="2180"/>
        </w:tabs>
        <w:ind w:left="2187" w:right="456" w:hanging="340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lastRenderedPageBreak/>
        <w:t>•</w:t>
      </w:r>
      <w:r w:rsidRPr="00A46872">
        <w:rPr>
          <w:rFonts w:asciiTheme="minorHAnsi" w:eastAsia="Verdana" w:hAnsiTheme="minorHAnsi" w:cstheme="minorHAnsi"/>
          <w:sz w:val="22"/>
          <w:szCs w:val="22"/>
        </w:rPr>
        <w:tab/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z w:val="22"/>
          <w:szCs w:val="22"/>
        </w:rPr>
        <w:t>om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as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z w:val="22"/>
          <w:szCs w:val="22"/>
        </w:rPr>
        <w:t>es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pe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w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ot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z w:val="22"/>
          <w:szCs w:val="22"/>
        </w:rPr>
        <w:t>om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Pty</w:t>
      </w:r>
      <w:r w:rsidRPr="00A4687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2002</w:t>
      </w:r>
      <w:r w:rsidRPr="00A4687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sz w:val="22"/>
          <w:szCs w:val="22"/>
        </w:rPr>
        <w:t>en</w:t>
      </w:r>
      <w:r w:rsidRPr="00A4687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subs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q</w:t>
      </w:r>
      <w:r w:rsidRPr="00A46872">
        <w:rPr>
          <w:rFonts w:asciiTheme="minorHAnsi" w:eastAsia="Garamond" w:hAnsiTheme="minorHAnsi" w:cstheme="minorHAnsi"/>
          <w:sz w:val="22"/>
          <w:szCs w:val="22"/>
        </w:rPr>
        <w:t>u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nt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omot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the</w:t>
      </w:r>
      <w:r w:rsidRPr="00A4687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of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Store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Manager</w:t>
      </w:r>
    </w:p>
    <w:p w14:paraId="46E6ED28" w14:textId="77777777" w:rsidR="009230BB" w:rsidRPr="00A46872" w:rsidRDefault="0024642D" w:rsidP="00A46872">
      <w:pPr>
        <w:spacing w:before="1"/>
        <w:ind w:left="2187" w:right="457"/>
        <w:jc w:val="both"/>
        <w:rPr>
          <w:rFonts w:asciiTheme="minorHAnsi" w:eastAsia="Garamond" w:hAnsiTheme="minorHAnsi" w:cstheme="minorHAnsi"/>
          <w:sz w:val="22"/>
          <w:szCs w:val="22"/>
        </w:rPr>
        <w:sectPr w:rsidR="009230BB" w:rsidRPr="00A46872">
          <w:headerReference w:type="default" r:id="rId8"/>
          <w:pgSz w:w="12240" w:h="15840"/>
          <w:pgMar w:top="1300" w:right="1720" w:bottom="280" w:left="1720" w:header="1038" w:footer="618" w:gutter="0"/>
          <w:cols w:space="720"/>
        </w:sectPr>
      </w:pPr>
      <w:r w:rsidRPr="00A46872">
        <w:rPr>
          <w:rFonts w:asciiTheme="minorHAnsi" w:eastAsia="Garamond" w:hAnsiTheme="minorHAnsi" w:cstheme="minorHAnsi"/>
          <w:sz w:val="22"/>
          <w:szCs w:val="22"/>
        </w:rPr>
        <w:t>18</w:t>
      </w:r>
      <w:r w:rsidRPr="00A4687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nt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ter,</w:t>
      </w:r>
      <w:r w:rsidRPr="00A46872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was</w:t>
      </w:r>
      <w:r w:rsidRPr="00A4687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nfide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that</w:t>
      </w:r>
      <w:r w:rsidRPr="00A4687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dev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my</w:t>
      </w:r>
      <w:r w:rsidRPr="00A4687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skills</w:t>
      </w:r>
      <w:r w:rsidRPr="00A46872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as</w:t>
      </w:r>
      <w:r w:rsidRPr="00A4687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pe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A4687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f</w:t>
      </w:r>
      <w:r w:rsidRPr="00A46872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3</w:t>
      </w:r>
      <w:r w:rsidRPr="00A46872">
        <w:rPr>
          <w:rFonts w:asciiTheme="minorHAnsi" w:eastAsia="Garamond" w:hAnsiTheme="minorHAnsi" w:cstheme="minorHAnsi"/>
          <w:spacing w:val="4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 xml:space="preserve">s 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and</w:t>
      </w:r>
      <w:r w:rsidRPr="00A46872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w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4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to</w:t>
      </w:r>
      <w:r w:rsidRPr="00A46872">
        <w:rPr>
          <w:rFonts w:asciiTheme="minorHAnsi" w:eastAsia="Garamond" w:hAnsiTheme="minorHAnsi" w:cstheme="minorHAnsi"/>
          <w:spacing w:val="4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4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A46872">
        <w:rPr>
          <w:rFonts w:asciiTheme="minorHAnsi" w:eastAsia="Garamond" w:hAnsiTheme="minorHAnsi" w:cstheme="minorHAnsi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nt</w:t>
      </w:r>
      <w:r w:rsidRPr="00A46872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pport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ty</w:t>
      </w:r>
      <w:r w:rsidRPr="00A46872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th</w:t>
      </w:r>
      <w:r w:rsidRPr="00A4687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w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em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pl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er</w:t>
      </w:r>
    </w:p>
    <w:p w14:paraId="2424F21F" w14:textId="77777777" w:rsidR="009230BB" w:rsidRPr="00A46872" w:rsidRDefault="009230BB" w:rsidP="00A4687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86959E4" w14:textId="77777777" w:rsidR="009230BB" w:rsidRPr="00A46872" w:rsidRDefault="0024642D" w:rsidP="00A46872">
      <w:pPr>
        <w:spacing w:before="46"/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b/>
          <w:sz w:val="22"/>
          <w:szCs w:val="22"/>
        </w:rPr>
        <w:t>Da</w:t>
      </w:r>
      <w:r w:rsidRPr="00A4687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 xml:space="preserve">e                </w:t>
      </w:r>
      <w:r w:rsidRPr="00A46872">
        <w:rPr>
          <w:rFonts w:asciiTheme="minorHAnsi" w:eastAsia="Garamond" w:hAnsiTheme="minorHAnsi" w:cstheme="minorHAnsi"/>
          <w:b/>
          <w:spacing w:val="3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June</w:t>
      </w:r>
      <w:r w:rsidRPr="00A46872">
        <w:rPr>
          <w:rFonts w:asciiTheme="minorHAnsi" w:eastAsia="Garamond" w:hAnsiTheme="minorHAnsi" w:cstheme="minorHAnsi"/>
          <w:b/>
          <w:spacing w:val="1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01</w:t>
      </w:r>
      <w:r w:rsidRPr="00A46872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A46872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January</w:t>
      </w:r>
      <w:r w:rsidRPr="00A46872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>02</w:t>
      </w:r>
    </w:p>
    <w:p w14:paraId="3CAA565F" w14:textId="77777777" w:rsidR="009230BB" w:rsidRPr="00A46872" w:rsidRDefault="009230BB" w:rsidP="00A4687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DC04C7B" w14:textId="77777777" w:rsidR="009230BB" w:rsidRPr="00A46872" w:rsidRDefault="0024642D" w:rsidP="00A46872">
      <w:pPr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ploye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 xml:space="preserve">r        </w:t>
      </w:r>
      <w:r w:rsidRPr="00A46872">
        <w:rPr>
          <w:rFonts w:asciiTheme="minorHAnsi" w:eastAsia="Garamond" w:hAnsiTheme="minorHAnsi" w:cstheme="minorHAnsi"/>
          <w:b/>
          <w:spacing w:val="2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Anot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sz w:val="22"/>
          <w:szCs w:val="22"/>
        </w:rPr>
        <w:t>er</w:t>
      </w:r>
      <w:r w:rsidRPr="00A4687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z w:val="22"/>
          <w:szCs w:val="22"/>
        </w:rPr>
        <w:t>ail</w:t>
      </w:r>
      <w:r w:rsidRPr="00A4687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Comp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ny</w:t>
      </w:r>
      <w:r w:rsidRPr="00A4687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Pty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Ltd</w:t>
      </w:r>
    </w:p>
    <w:p w14:paraId="0542FFF3" w14:textId="77777777" w:rsidR="009230BB" w:rsidRPr="00A46872" w:rsidRDefault="009230BB" w:rsidP="00A4687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661CB17" w14:textId="77777777" w:rsidR="009230BB" w:rsidRPr="00A46872" w:rsidRDefault="0024642D" w:rsidP="00A46872">
      <w:pPr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b/>
          <w:sz w:val="22"/>
          <w:szCs w:val="22"/>
        </w:rPr>
        <w:t xml:space="preserve">Position           </w:t>
      </w:r>
      <w:r w:rsidRPr="00A46872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Sa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Ass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ta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t</w:t>
      </w:r>
    </w:p>
    <w:p w14:paraId="20B92BF1" w14:textId="77777777" w:rsidR="009230BB" w:rsidRPr="00A46872" w:rsidRDefault="009230BB" w:rsidP="00A4687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AD77651" w14:textId="77777777" w:rsidR="009230BB" w:rsidRPr="00A46872" w:rsidRDefault="0024642D" w:rsidP="00A46872">
      <w:pPr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K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Respons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b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ili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ies:</w:t>
      </w:r>
    </w:p>
    <w:p w14:paraId="36E3035A" w14:textId="77777777" w:rsidR="009230BB" w:rsidRPr="00A46872" w:rsidRDefault="009230BB" w:rsidP="00A4687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E046C56" w14:textId="77777777" w:rsidR="009230BB" w:rsidRPr="00A46872" w:rsidRDefault="0024642D" w:rsidP="00A46872">
      <w:pPr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Retail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sa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</w:p>
    <w:p w14:paraId="4ABCF483" w14:textId="77777777" w:rsidR="009230BB" w:rsidRPr="00A46872" w:rsidRDefault="0024642D" w:rsidP="00A46872">
      <w:pPr>
        <w:spacing w:before="6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et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ng</w:t>
      </w:r>
      <w:r w:rsidRPr="00A4687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x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di</w:t>
      </w:r>
      <w:r w:rsidRPr="00A46872">
        <w:rPr>
          <w:rFonts w:asciiTheme="minorHAnsi" w:eastAsia="Garamond" w:hAnsiTheme="minorHAnsi" w:cstheme="minorHAnsi"/>
          <w:sz w:val="22"/>
          <w:szCs w:val="22"/>
        </w:rPr>
        <w:t>ng</w:t>
      </w:r>
      <w:r w:rsidRPr="00A4687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pe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ta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ge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ts</w:t>
      </w:r>
    </w:p>
    <w:p w14:paraId="4DFD1430" w14:textId="77777777" w:rsidR="009230BB" w:rsidRPr="00A46872" w:rsidRDefault="0024642D" w:rsidP="00A46872">
      <w:pPr>
        <w:spacing w:before="9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rchandising,</w:t>
      </w:r>
      <w:r w:rsidRPr="00A46872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hous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keeping</w:t>
      </w:r>
      <w:r w:rsidRPr="00A46872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tick</w:t>
      </w:r>
      <w:r w:rsidRPr="00A4687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ng</w:t>
      </w:r>
    </w:p>
    <w:p w14:paraId="00FC6409" w14:textId="77777777" w:rsidR="009230BB" w:rsidRPr="00A46872" w:rsidRDefault="0024642D" w:rsidP="00A46872">
      <w:pPr>
        <w:spacing w:before="7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se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u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ty</w:t>
      </w:r>
    </w:p>
    <w:p w14:paraId="6D9664A4" w14:textId="77777777" w:rsidR="009230BB" w:rsidRPr="00A46872" w:rsidRDefault="0024642D" w:rsidP="00A46872">
      <w:pPr>
        <w:spacing w:before="8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oc</w:t>
      </w:r>
      <w:r w:rsidRPr="00A46872">
        <w:rPr>
          <w:rFonts w:asciiTheme="minorHAnsi" w:eastAsia="Garamond" w:hAnsiTheme="minorHAnsi" w:cstheme="minorHAnsi"/>
          <w:sz w:val="22"/>
          <w:szCs w:val="22"/>
        </w:rPr>
        <w:t>k</w:t>
      </w:r>
      <w:r w:rsidRPr="00A4687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ke</w:t>
      </w:r>
    </w:p>
    <w:p w14:paraId="3D9FCA56" w14:textId="77777777" w:rsidR="009230BB" w:rsidRPr="00A46872" w:rsidRDefault="009230BB" w:rsidP="00A4687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62213B1" w14:textId="77777777" w:rsidR="009230BB" w:rsidRPr="00A46872" w:rsidRDefault="0024642D" w:rsidP="00A46872">
      <w:pPr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K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Acco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shments:</w:t>
      </w:r>
    </w:p>
    <w:p w14:paraId="545A4DF5" w14:textId="77777777" w:rsidR="009230BB" w:rsidRPr="00A46872" w:rsidRDefault="009230BB" w:rsidP="00A4687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76D95FC" w14:textId="77777777" w:rsidR="009230BB" w:rsidRPr="00A46872" w:rsidRDefault="0024642D" w:rsidP="00A46872">
      <w:pPr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ex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perso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al</w:t>
      </w:r>
      <w:r w:rsidRPr="00A4687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budget</w:t>
      </w:r>
      <w:r w:rsidRPr="00A4687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vast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majo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ty</w:t>
      </w:r>
      <w:r w:rsidRPr="00A4687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of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the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time</w:t>
      </w:r>
    </w:p>
    <w:p w14:paraId="321FA031" w14:textId="77777777" w:rsidR="009230BB" w:rsidRPr="00A46872" w:rsidRDefault="0024642D" w:rsidP="00A46872">
      <w:pPr>
        <w:tabs>
          <w:tab w:val="left" w:pos="2180"/>
        </w:tabs>
        <w:spacing w:before="7"/>
        <w:ind w:left="2187" w:right="456" w:hanging="340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>•</w:t>
      </w:r>
      <w:r w:rsidRPr="00A46872">
        <w:rPr>
          <w:rFonts w:asciiTheme="minorHAnsi" w:eastAsia="Verdana" w:hAnsiTheme="minorHAnsi" w:cstheme="minorHAnsi"/>
          <w:sz w:val="22"/>
          <w:szCs w:val="22"/>
        </w:rPr>
        <w:tab/>
      </w:r>
      <w:r w:rsidRPr="00A46872">
        <w:rPr>
          <w:rFonts w:asciiTheme="minorHAnsi" w:eastAsia="Garamond" w:hAnsiTheme="minorHAnsi" w:cstheme="minorHAnsi"/>
          <w:sz w:val="22"/>
          <w:szCs w:val="22"/>
        </w:rPr>
        <w:t>My</w:t>
      </w:r>
      <w:r w:rsidRPr="00A4687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tea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z w:val="22"/>
          <w:szCs w:val="22"/>
        </w:rPr>
        <w:t>w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rk</w:t>
      </w:r>
      <w:r w:rsidRPr="00A46872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skil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as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sted</w:t>
      </w:r>
      <w:r w:rsidRPr="00A4687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store</w:t>
      </w:r>
      <w:r w:rsidRPr="00A4687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its</w:t>
      </w:r>
      <w:r w:rsidRPr="00A4687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sal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z w:val="22"/>
          <w:szCs w:val="22"/>
        </w:rPr>
        <w:t>erf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ce</w:t>
      </w:r>
      <w:r w:rsidRPr="00A46872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18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%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v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z w:val="22"/>
          <w:szCs w:val="22"/>
        </w:rPr>
        <w:t>ast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12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mon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hs</w:t>
      </w:r>
    </w:p>
    <w:p w14:paraId="025141C2" w14:textId="77777777" w:rsidR="009230BB" w:rsidRPr="00A46872" w:rsidRDefault="009230BB" w:rsidP="00A4687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2546DAC" w14:textId="77777777" w:rsidR="009230BB" w:rsidRPr="00A46872" w:rsidRDefault="0024642D" w:rsidP="00A46872">
      <w:pPr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as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for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ving:</w:t>
      </w:r>
    </w:p>
    <w:p w14:paraId="7C0009D1" w14:textId="77777777" w:rsidR="009230BB" w:rsidRPr="00A46872" w:rsidRDefault="009230BB" w:rsidP="00A4687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8859FD1" w14:textId="77777777" w:rsidR="009230BB" w:rsidRPr="00A46872" w:rsidRDefault="0024642D" w:rsidP="00A46872">
      <w:pPr>
        <w:ind w:left="1848"/>
        <w:rPr>
          <w:rFonts w:asciiTheme="minorHAnsi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hAnsiTheme="minorHAnsi" w:cstheme="minorHAnsi"/>
          <w:sz w:val="22"/>
          <w:szCs w:val="22"/>
        </w:rPr>
        <w:t>I</w:t>
      </w:r>
      <w:r w:rsidRPr="00A4687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46872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A46872">
        <w:rPr>
          <w:rFonts w:asciiTheme="minorHAnsi" w:hAnsiTheme="minorHAnsi" w:cstheme="minorHAnsi"/>
          <w:sz w:val="22"/>
          <w:szCs w:val="22"/>
        </w:rPr>
        <w:t>t</w:t>
      </w:r>
      <w:r w:rsidRPr="00A4687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46872">
        <w:rPr>
          <w:rFonts w:asciiTheme="minorHAnsi" w:hAnsiTheme="minorHAnsi" w:cstheme="minorHAnsi"/>
          <w:sz w:val="22"/>
          <w:szCs w:val="22"/>
        </w:rPr>
        <w:t>to</w:t>
      </w:r>
      <w:r w:rsidRPr="00A4687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hAnsiTheme="minorHAnsi" w:cstheme="minorHAnsi"/>
          <w:sz w:val="22"/>
          <w:szCs w:val="22"/>
        </w:rPr>
        <w:t>t</w:t>
      </w:r>
      <w:r w:rsidRPr="00A468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46872">
        <w:rPr>
          <w:rFonts w:asciiTheme="minorHAnsi" w:hAnsiTheme="minorHAnsi" w:cstheme="minorHAnsi"/>
          <w:sz w:val="22"/>
          <w:szCs w:val="22"/>
        </w:rPr>
        <w:t>e</w:t>
      </w:r>
      <w:r w:rsidRPr="00A4687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4687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46872">
        <w:rPr>
          <w:rFonts w:asciiTheme="minorHAnsi" w:hAnsiTheme="minorHAnsi" w:cstheme="minorHAnsi"/>
          <w:sz w:val="22"/>
          <w:szCs w:val="22"/>
        </w:rPr>
        <w:t>p</w:t>
      </w:r>
      <w:r w:rsidRPr="00A4687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46872">
        <w:rPr>
          <w:rFonts w:asciiTheme="minorHAnsi" w:hAnsiTheme="minorHAnsi" w:cstheme="minorHAnsi"/>
          <w:sz w:val="22"/>
          <w:szCs w:val="22"/>
        </w:rPr>
        <w:t>n</w:t>
      </w:r>
      <w:r w:rsidRPr="00A4687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4687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4687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4687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hAnsiTheme="minorHAnsi" w:cstheme="minorHAnsi"/>
          <w:spacing w:val="-1"/>
          <w:sz w:val="22"/>
          <w:szCs w:val="22"/>
        </w:rPr>
        <w:t>rtu</w:t>
      </w:r>
      <w:r w:rsidRPr="00A4687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46872">
        <w:rPr>
          <w:rFonts w:asciiTheme="minorHAnsi" w:hAnsiTheme="minorHAnsi" w:cstheme="minorHAnsi"/>
          <w:sz w:val="22"/>
          <w:szCs w:val="22"/>
        </w:rPr>
        <w:t>ty</w:t>
      </w:r>
      <w:r w:rsidRPr="00A46872">
        <w:rPr>
          <w:rFonts w:asciiTheme="minorHAnsi" w:hAnsiTheme="minorHAnsi" w:cstheme="minorHAnsi"/>
          <w:spacing w:val="-1"/>
          <w:sz w:val="22"/>
          <w:szCs w:val="22"/>
        </w:rPr>
        <w:t xml:space="preserve"> wit</w:t>
      </w:r>
      <w:r w:rsidRPr="00A46872">
        <w:rPr>
          <w:rFonts w:asciiTheme="minorHAnsi" w:hAnsiTheme="minorHAnsi" w:cstheme="minorHAnsi"/>
          <w:sz w:val="22"/>
          <w:szCs w:val="22"/>
        </w:rPr>
        <w:t>h</w:t>
      </w:r>
      <w:r w:rsidRPr="00A4687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46872">
        <w:rPr>
          <w:rFonts w:asciiTheme="minorHAnsi" w:hAnsiTheme="minorHAnsi" w:cstheme="minorHAnsi"/>
          <w:spacing w:val="-1"/>
          <w:sz w:val="22"/>
          <w:szCs w:val="22"/>
        </w:rPr>
        <w:t>Ano</w:t>
      </w:r>
      <w:r w:rsidRPr="00A4687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4687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4687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46872">
        <w:rPr>
          <w:rFonts w:asciiTheme="minorHAnsi" w:hAnsiTheme="minorHAnsi" w:cstheme="minorHAnsi"/>
          <w:sz w:val="22"/>
          <w:szCs w:val="22"/>
        </w:rPr>
        <w:t>r</w:t>
      </w:r>
      <w:r w:rsidRPr="00A46872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A4687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46872">
        <w:rPr>
          <w:rFonts w:asciiTheme="minorHAnsi" w:hAnsiTheme="minorHAnsi" w:cstheme="minorHAnsi"/>
          <w:sz w:val="22"/>
          <w:szCs w:val="22"/>
        </w:rPr>
        <w:t>ta</w:t>
      </w:r>
      <w:r w:rsidRPr="00A468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46872">
        <w:rPr>
          <w:rFonts w:asciiTheme="minorHAnsi" w:hAnsiTheme="minorHAnsi" w:cstheme="minorHAnsi"/>
          <w:sz w:val="22"/>
          <w:szCs w:val="22"/>
        </w:rPr>
        <w:t>l</w:t>
      </w:r>
      <w:r w:rsidRPr="00A4687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468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4687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hAnsiTheme="minorHAnsi" w:cstheme="minorHAnsi"/>
          <w:spacing w:val="-1"/>
          <w:sz w:val="22"/>
          <w:szCs w:val="22"/>
        </w:rPr>
        <w:t>mpa</w:t>
      </w:r>
      <w:r w:rsidRPr="00A4687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hAnsiTheme="minorHAnsi" w:cstheme="minorHAnsi"/>
          <w:sz w:val="22"/>
          <w:szCs w:val="22"/>
        </w:rPr>
        <w:t xml:space="preserve">y </w:t>
      </w:r>
      <w:r w:rsidRPr="00A46872">
        <w:rPr>
          <w:rFonts w:asciiTheme="minorHAnsi" w:hAnsiTheme="minorHAnsi" w:cstheme="minorHAnsi"/>
          <w:spacing w:val="-1"/>
          <w:sz w:val="22"/>
          <w:szCs w:val="22"/>
        </w:rPr>
        <w:t>Pt</w:t>
      </w:r>
      <w:r w:rsidRPr="00A46872">
        <w:rPr>
          <w:rFonts w:asciiTheme="minorHAnsi" w:hAnsiTheme="minorHAnsi" w:cstheme="minorHAnsi"/>
          <w:sz w:val="22"/>
          <w:szCs w:val="22"/>
        </w:rPr>
        <w:t>y</w:t>
      </w:r>
      <w:r w:rsidRPr="00A4687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468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46872">
        <w:rPr>
          <w:rFonts w:asciiTheme="minorHAnsi" w:hAnsiTheme="minorHAnsi" w:cstheme="minorHAnsi"/>
          <w:sz w:val="22"/>
          <w:szCs w:val="22"/>
        </w:rPr>
        <w:t>td</w:t>
      </w:r>
      <w:r w:rsidRPr="00A4687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468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hAnsiTheme="minorHAnsi" w:cstheme="minorHAnsi"/>
          <w:sz w:val="22"/>
          <w:szCs w:val="22"/>
        </w:rPr>
        <w:t>s</w:t>
      </w:r>
      <w:r w:rsidRPr="00A4687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46872">
        <w:rPr>
          <w:rFonts w:asciiTheme="minorHAnsi" w:hAnsiTheme="minorHAnsi" w:cstheme="minorHAnsi"/>
          <w:sz w:val="22"/>
          <w:szCs w:val="22"/>
        </w:rPr>
        <w:t>a</w:t>
      </w:r>
      <w:r w:rsidRPr="00A46872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468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hAnsiTheme="minorHAnsi" w:cstheme="minorHAnsi"/>
          <w:sz w:val="22"/>
          <w:szCs w:val="22"/>
        </w:rPr>
        <w:t>re</w:t>
      </w:r>
    </w:p>
    <w:p w14:paraId="2950E1BB" w14:textId="77777777" w:rsidR="009230BB" w:rsidRPr="00A46872" w:rsidRDefault="0024642D" w:rsidP="00A46872">
      <w:pPr>
        <w:ind w:left="2153" w:right="5908"/>
        <w:jc w:val="center"/>
        <w:rPr>
          <w:rFonts w:asciiTheme="minorHAnsi" w:hAnsiTheme="minorHAnsi" w:cstheme="minorHAnsi"/>
          <w:sz w:val="22"/>
          <w:szCs w:val="22"/>
        </w:rPr>
      </w:pPr>
      <w:r w:rsidRPr="00A46872">
        <w:rPr>
          <w:rFonts w:asciiTheme="minorHAnsi" w:hAnsiTheme="minorHAnsi" w:cstheme="minorHAnsi"/>
          <w:w w:val="99"/>
          <w:sz w:val="22"/>
          <w:szCs w:val="22"/>
        </w:rPr>
        <w:t>M</w:t>
      </w:r>
      <w:r w:rsidRPr="00A46872">
        <w:rPr>
          <w:rFonts w:asciiTheme="minorHAnsi" w:hAnsiTheme="minorHAnsi" w:cstheme="minorHAnsi"/>
          <w:spacing w:val="-2"/>
          <w:w w:val="99"/>
          <w:sz w:val="22"/>
          <w:szCs w:val="22"/>
        </w:rPr>
        <w:t>a</w:t>
      </w:r>
      <w:r w:rsidRPr="00A46872">
        <w:rPr>
          <w:rFonts w:asciiTheme="minorHAnsi" w:hAnsiTheme="minorHAnsi" w:cstheme="minorHAnsi"/>
          <w:w w:val="99"/>
          <w:sz w:val="22"/>
          <w:szCs w:val="22"/>
        </w:rPr>
        <w:t>nager</w:t>
      </w:r>
    </w:p>
    <w:p w14:paraId="1EF07D61" w14:textId="77777777" w:rsidR="009230BB" w:rsidRPr="00A46872" w:rsidRDefault="009230BB" w:rsidP="00A46872">
      <w:pPr>
        <w:rPr>
          <w:rFonts w:asciiTheme="minorHAnsi" w:hAnsiTheme="minorHAnsi" w:cstheme="minorHAnsi"/>
          <w:sz w:val="22"/>
          <w:szCs w:val="22"/>
        </w:rPr>
      </w:pPr>
    </w:p>
    <w:p w14:paraId="0B06BFCB" w14:textId="77777777" w:rsidR="009230BB" w:rsidRPr="00A46872" w:rsidRDefault="009230BB" w:rsidP="00A4687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CF88226" w14:textId="77777777" w:rsidR="009230BB" w:rsidRPr="00A46872" w:rsidRDefault="0024642D" w:rsidP="00A46872">
      <w:pPr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hAnsiTheme="minorHAnsi" w:cstheme="minorHAnsi"/>
          <w:sz w:val="22"/>
          <w:szCs w:val="22"/>
        </w:rPr>
        <w:pict w14:anchorId="3AA12E3D">
          <v:group id="_x0000_s1034" style="position:absolute;left:0;text-align:left;margin-left:109.25pt;margin-top:13.6pt;width:393.55pt;height:0;z-index:-251658240;mso-position-horizontal-relative:page" coordorigin="2185,272" coordsize="7871,0">
            <v:shape id="_x0000_s1035" style="position:absolute;left:2185;top:272;width:7871;height:0" coordorigin="2185,272" coordsize="7871,0" path="m2185,272r7871,e" filled="f" strokeweight=".58pt">
              <v:path arrowok="t"/>
            </v:shape>
            <w10:wrap anchorx="page"/>
          </v:group>
        </w:pic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NING</w:t>
      </w:r>
      <w:r w:rsidRPr="00A46872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ND</w:t>
      </w:r>
      <w:r w:rsidRPr="00A46872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A4687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A4687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04A5B683" w14:textId="77777777" w:rsidR="009230BB" w:rsidRPr="00A46872" w:rsidRDefault="009230BB" w:rsidP="00A4687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45776BC" w14:textId="77777777" w:rsidR="009230BB" w:rsidRPr="00A46872" w:rsidRDefault="0024642D" w:rsidP="00A46872">
      <w:pPr>
        <w:spacing w:before="46"/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b/>
          <w:sz w:val="22"/>
          <w:szCs w:val="22"/>
        </w:rPr>
        <w:t xml:space="preserve">2008                 </w:t>
      </w:r>
      <w:r w:rsidRPr="00A46872">
        <w:rPr>
          <w:rFonts w:asciiTheme="minorHAnsi" w:eastAsia="Garamond" w:hAnsiTheme="minorHAnsi" w:cstheme="minorHAnsi"/>
          <w:b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Certifi</w:t>
      </w:r>
      <w:r w:rsidRPr="00A46872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ate</w:t>
      </w:r>
      <w:r w:rsidRPr="00A46872">
        <w:rPr>
          <w:rFonts w:asciiTheme="minorHAnsi" w:eastAsia="Garamond" w:hAnsiTheme="minorHAnsi" w:cstheme="minorHAnsi"/>
          <w:b/>
          <w:spacing w:val="2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III</w:t>
      </w:r>
      <w:r w:rsidRPr="00A46872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A46872">
        <w:rPr>
          <w:rFonts w:asciiTheme="minorHAnsi" w:eastAsia="Garamond" w:hAnsiTheme="minorHAnsi" w:cstheme="minorHAnsi"/>
          <w:b/>
          <w:spacing w:val="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Re</w:t>
      </w:r>
      <w:r w:rsidRPr="00A46872">
        <w:rPr>
          <w:rFonts w:asciiTheme="minorHAnsi" w:eastAsia="Garamond" w:hAnsiTheme="minorHAnsi" w:cstheme="minorHAnsi"/>
          <w:b/>
          <w:spacing w:val="2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il</w:t>
      </w:r>
      <w:r w:rsidRPr="00A46872">
        <w:rPr>
          <w:rFonts w:asciiTheme="minorHAnsi" w:eastAsia="Garamond" w:hAnsiTheme="minorHAnsi" w:cstheme="minorHAnsi"/>
          <w:b/>
          <w:spacing w:val="1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>Opera</w:t>
      </w:r>
      <w:r w:rsidRPr="00A46872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>ions</w:t>
      </w:r>
    </w:p>
    <w:p w14:paraId="0A72FE84" w14:textId="77777777" w:rsidR="009230BB" w:rsidRPr="00A46872" w:rsidRDefault="0024642D" w:rsidP="00A46872">
      <w:pPr>
        <w:spacing w:before="8"/>
        <w:ind w:left="1827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Ess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ntial</w:t>
      </w:r>
      <w:r w:rsidRPr="00A4687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Training</w:t>
      </w:r>
      <w:r w:rsidRPr="00A4687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Servic</w:t>
      </w:r>
      <w:r w:rsidRPr="00A4687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</w:p>
    <w:p w14:paraId="789AB6DC" w14:textId="77777777" w:rsidR="009230BB" w:rsidRPr="00A46872" w:rsidRDefault="009230BB" w:rsidP="00A4687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2661CDE" w14:textId="77777777" w:rsidR="009230BB" w:rsidRPr="00A46872" w:rsidRDefault="0024642D" w:rsidP="00A46872">
      <w:pPr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b/>
          <w:sz w:val="22"/>
          <w:szCs w:val="22"/>
        </w:rPr>
        <w:t xml:space="preserve">2004                 </w:t>
      </w:r>
      <w:r w:rsidRPr="00A46872">
        <w:rPr>
          <w:rFonts w:asciiTheme="minorHAnsi" w:eastAsia="Garamond" w:hAnsiTheme="minorHAnsi" w:cstheme="minorHAnsi"/>
          <w:b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Senior</w:t>
      </w:r>
      <w:r w:rsidRPr="00A46872">
        <w:rPr>
          <w:rFonts w:asciiTheme="minorHAnsi" w:eastAsia="Garamond" w:hAnsiTheme="minorHAnsi" w:cstheme="minorHAnsi"/>
          <w:b/>
          <w:spacing w:val="1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Fir</w:t>
      </w:r>
      <w:r w:rsidRPr="00A46872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Ai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b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pacing w:val="-1"/>
          <w:w w:val="103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>ertifi</w:t>
      </w:r>
      <w:r w:rsidRPr="00A46872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>ate</w:t>
      </w:r>
    </w:p>
    <w:p w14:paraId="026E4FBD" w14:textId="77777777" w:rsidR="009230BB" w:rsidRPr="00A46872" w:rsidRDefault="0024642D" w:rsidP="00A46872">
      <w:pPr>
        <w:spacing w:before="8"/>
        <w:ind w:left="1827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Australi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Cross</w:t>
      </w:r>
    </w:p>
    <w:p w14:paraId="5CF5A607" w14:textId="77777777" w:rsidR="009230BB" w:rsidRPr="00A46872" w:rsidRDefault="009230BB" w:rsidP="00A4687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6EF465E" w14:textId="77777777" w:rsidR="009230BB" w:rsidRPr="00A46872" w:rsidRDefault="0024642D" w:rsidP="00A46872">
      <w:pPr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b/>
          <w:sz w:val="22"/>
          <w:szCs w:val="22"/>
        </w:rPr>
        <w:t xml:space="preserve">2002                 </w:t>
      </w:r>
      <w:r w:rsidRPr="00A46872">
        <w:rPr>
          <w:rFonts w:asciiTheme="minorHAnsi" w:eastAsia="Garamond" w:hAnsiTheme="minorHAnsi" w:cstheme="minorHAnsi"/>
          <w:b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Certifi</w:t>
      </w:r>
      <w:r w:rsidRPr="00A46872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ate</w:t>
      </w:r>
      <w:r w:rsidRPr="00A46872">
        <w:rPr>
          <w:rFonts w:asciiTheme="minorHAnsi" w:eastAsia="Garamond" w:hAnsiTheme="minorHAnsi" w:cstheme="minorHAnsi"/>
          <w:b/>
          <w:spacing w:val="2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III</w:t>
      </w:r>
      <w:r w:rsidRPr="00A46872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A46872">
        <w:rPr>
          <w:rFonts w:asciiTheme="minorHAnsi" w:eastAsia="Garamond" w:hAnsiTheme="minorHAnsi" w:cstheme="minorHAnsi"/>
          <w:b/>
          <w:spacing w:val="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B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A46872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ness</w:t>
      </w:r>
      <w:r w:rsidRPr="00A46872">
        <w:rPr>
          <w:rFonts w:asciiTheme="minorHAnsi" w:eastAsia="Garamond" w:hAnsiTheme="minorHAnsi" w:cstheme="minorHAnsi"/>
          <w:b/>
          <w:spacing w:val="2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(Office</w:t>
      </w:r>
      <w:r w:rsidRPr="00A46872">
        <w:rPr>
          <w:rFonts w:asciiTheme="minorHAnsi" w:eastAsia="Garamond" w:hAnsiTheme="minorHAnsi" w:cstheme="minorHAnsi"/>
          <w:b/>
          <w:spacing w:val="1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>Administrati</w:t>
      </w:r>
      <w:r w:rsidRPr="00A46872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>n)</w:t>
      </w:r>
    </w:p>
    <w:p w14:paraId="346B5D3D" w14:textId="77777777" w:rsidR="009230BB" w:rsidRPr="00A46872" w:rsidRDefault="0024642D" w:rsidP="00A46872">
      <w:pPr>
        <w:spacing w:before="8"/>
        <w:ind w:left="1827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Adelai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TAFE</w:t>
      </w:r>
    </w:p>
    <w:p w14:paraId="15E4C5E1" w14:textId="77777777" w:rsidR="009230BB" w:rsidRPr="00A46872" w:rsidRDefault="009230BB" w:rsidP="00A46872">
      <w:pPr>
        <w:rPr>
          <w:rFonts w:asciiTheme="minorHAnsi" w:hAnsiTheme="minorHAnsi" w:cstheme="minorHAnsi"/>
          <w:sz w:val="22"/>
          <w:szCs w:val="22"/>
        </w:rPr>
      </w:pPr>
    </w:p>
    <w:p w14:paraId="0487FE9E" w14:textId="77777777" w:rsidR="009230BB" w:rsidRPr="00A46872" w:rsidRDefault="009230BB" w:rsidP="00A4687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03F9783" w14:textId="77777777" w:rsidR="009230BB" w:rsidRPr="00A46872" w:rsidRDefault="0024642D" w:rsidP="00A46872">
      <w:pPr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hAnsiTheme="minorHAnsi" w:cstheme="minorHAnsi"/>
          <w:sz w:val="22"/>
          <w:szCs w:val="22"/>
        </w:rPr>
        <w:pict w14:anchorId="5477B067">
          <v:group id="_x0000_s1032" style="position:absolute;left:0;text-align:left;margin-left:109.25pt;margin-top:13.6pt;width:393.55pt;height:0;z-index:-251657216;mso-position-horizontal-relative:page" coordorigin="2185,272" coordsize="7871,0">
            <v:shape id="_x0000_s1033" style="position:absolute;left:2185;top:272;width:7871;height:0" coordorigin="2185,272" coordsize="7871,0" path="m2185,272r7871,e" filled="f" strokeweight=".58pt">
              <v:path arrowok="t"/>
            </v:shape>
            <w10:wrap anchorx="page"/>
          </v:group>
        </w:pict>
      </w:r>
      <w:r w:rsidRPr="00A46872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NGU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GES</w:t>
      </w:r>
      <w:r w:rsidRPr="00A46872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KEN</w:t>
      </w:r>
    </w:p>
    <w:p w14:paraId="52A46B8F" w14:textId="77777777" w:rsidR="009230BB" w:rsidRPr="00A46872" w:rsidRDefault="009230BB" w:rsidP="00A4687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8BF273E" w14:textId="77777777" w:rsidR="009230BB" w:rsidRPr="00A46872" w:rsidRDefault="0024642D" w:rsidP="00A46872">
      <w:pPr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g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sh</w:t>
      </w:r>
    </w:p>
    <w:p w14:paraId="28512448" w14:textId="77777777" w:rsidR="009230BB" w:rsidRPr="00A46872" w:rsidRDefault="0024642D" w:rsidP="00A46872">
      <w:pPr>
        <w:spacing w:before="6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Ital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an</w:t>
      </w:r>
    </w:p>
    <w:p w14:paraId="4BE99ED2" w14:textId="77777777" w:rsidR="009230BB" w:rsidRPr="00A46872" w:rsidRDefault="009230BB" w:rsidP="00A46872">
      <w:pPr>
        <w:rPr>
          <w:rFonts w:asciiTheme="minorHAnsi" w:hAnsiTheme="minorHAnsi" w:cstheme="minorHAnsi"/>
          <w:sz w:val="22"/>
          <w:szCs w:val="22"/>
        </w:rPr>
      </w:pPr>
    </w:p>
    <w:p w14:paraId="5C7EAEC3" w14:textId="77777777" w:rsidR="009230BB" w:rsidRPr="00A46872" w:rsidRDefault="009230BB" w:rsidP="00A4687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3034BD4" w14:textId="77777777" w:rsidR="009230BB" w:rsidRPr="00A46872" w:rsidRDefault="0024642D" w:rsidP="00A46872">
      <w:pPr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hAnsiTheme="minorHAnsi" w:cstheme="minorHAnsi"/>
          <w:sz w:val="22"/>
          <w:szCs w:val="22"/>
        </w:rPr>
        <w:pict w14:anchorId="0EB73BE2">
          <v:group id="_x0000_s1030" style="position:absolute;left:0;text-align:left;margin-left:109.25pt;margin-top:13.6pt;width:393.55pt;height:0;z-index:-251656192;mso-position-horizontal-relative:page" coordorigin="2185,272" coordsize="7871,0">
            <v:shape id="_x0000_s1031" style="position:absolute;left:2185;top:272;width:7871;height:0" coordorigin="2185,272" coordsize="7871,0" path="m2185,272r7871,e" filled="f" strokeweight=".52pt">
              <v:path arrowok="t"/>
            </v:shape>
            <w10:wrap anchorx="page"/>
          </v:group>
        </w:pic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B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BIES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/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NT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RE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3080C774" w14:textId="77777777" w:rsidR="009230BB" w:rsidRPr="00A46872" w:rsidRDefault="009230BB" w:rsidP="00A4687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77072E6" w14:textId="77777777" w:rsidR="009230BB" w:rsidRPr="00A46872" w:rsidRDefault="0024642D" w:rsidP="00A46872">
      <w:pPr>
        <w:spacing w:before="46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et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ng</w:t>
      </w:r>
      <w:r w:rsidRPr="00A4687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le</w:t>
      </w:r>
    </w:p>
    <w:p w14:paraId="0FF4D685" w14:textId="77777777" w:rsidR="009230BB" w:rsidRPr="00A46872" w:rsidRDefault="0024642D" w:rsidP="00A46872">
      <w:pPr>
        <w:spacing w:before="8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Music</w:t>
      </w:r>
    </w:p>
    <w:p w14:paraId="3ED6748C" w14:textId="77777777" w:rsidR="009230BB" w:rsidRPr="00A46872" w:rsidRDefault="0024642D" w:rsidP="00A46872">
      <w:pPr>
        <w:spacing w:before="7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Travel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g</w:t>
      </w:r>
    </w:p>
    <w:p w14:paraId="4441FC98" w14:textId="77777777" w:rsidR="009230BB" w:rsidRPr="00A46872" w:rsidRDefault="0024642D" w:rsidP="00A46872">
      <w:pPr>
        <w:spacing w:before="8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nal</w:t>
      </w:r>
      <w:r w:rsidRPr="00A4687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v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el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nt</w:t>
      </w:r>
    </w:p>
    <w:p w14:paraId="328435FA" w14:textId="77777777" w:rsidR="009230BB" w:rsidRPr="00A46872" w:rsidRDefault="0024642D" w:rsidP="00A46872">
      <w:pPr>
        <w:spacing w:before="7"/>
        <w:ind w:left="1848"/>
        <w:rPr>
          <w:rFonts w:asciiTheme="minorHAnsi" w:eastAsia="Garamond" w:hAnsiTheme="minorHAnsi" w:cstheme="minorHAnsi"/>
          <w:sz w:val="22"/>
          <w:szCs w:val="22"/>
        </w:rPr>
        <w:sectPr w:rsidR="009230BB" w:rsidRPr="00A46872">
          <w:pgSz w:w="12240" w:h="15840"/>
          <w:pgMar w:top="1300" w:right="1720" w:bottom="280" w:left="1720" w:header="1038" w:footer="618" w:gutter="0"/>
          <w:cols w:space="720"/>
        </w:sectPr>
      </w:pPr>
      <w:r w:rsidRPr="00A46872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A4687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Rea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ing</w:t>
      </w:r>
    </w:p>
    <w:p w14:paraId="15177ABC" w14:textId="77777777" w:rsidR="009230BB" w:rsidRPr="00A46872" w:rsidRDefault="0024642D" w:rsidP="00A46872">
      <w:pPr>
        <w:spacing w:before="74"/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hAnsiTheme="minorHAnsi" w:cstheme="minorHAnsi"/>
          <w:sz w:val="22"/>
          <w:szCs w:val="22"/>
        </w:rPr>
        <w:lastRenderedPageBreak/>
        <w:pict w14:anchorId="26810620">
          <v:group id="_x0000_s1028" style="position:absolute;left:0;text-align:left;margin-left:109.25pt;margin-top:17.3pt;width:393.55pt;height:0;z-index:-251655168;mso-position-horizontal-relative:page" coordorigin="2185,346" coordsize="7871,0">
            <v:shape id="_x0000_s1029" style="position:absolute;left:2185;top:346;width:7871;height:0" coordorigin="2185,346" coordsize="7871,0" path="m2185,346r7871,e" filled="f" strokeweight=".58pt">
              <v:path arrowok="t"/>
            </v:shape>
            <w10:wrap anchorx="page"/>
          </v:group>
        </w:pic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ES</w:t>
      </w:r>
    </w:p>
    <w:p w14:paraId="40CC39A4" w14:textId="77777777" w:rsidR="009230BB" w:rsidRPr="00A46872" w:rsidRDefault="009230BB" w:rsidP="00A4687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5CC1D05" w14:textId="77777777" w:rsidR="009230BB" w:rsidRPr="00A46872" w:rsidRDefault="0024642D" w:rsidP="00A46872">
      <w:pPr>
        <w:spacing w:before="46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ul</w:t>
      </w:r>
      <w:r w:rsidRPr="00A46872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Jones</w:t>
      </w:r>
      <w:r w:rsidRPr="00A46872">
        <w:rPr>
          <w:rFonts w:asciiTheme="minorHAnsi" w:eastAsia="Garamond" w:hAnsiTheme="minorHAnsi" w:cstheme="minorHAnsi"/>
          <w:b/>
          <w:spacing w:val="1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(previ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us</w:t>
      </w:r>
      <w:r w:rsidRPr="00A46872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>empl</w:t>
      </w:r>
      <w:r w:rsidRPr="00A46872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b/>
          <w:spacing w:val="-1"/>
          <w:w w:val="103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>)</w:t>
      </w:r>
    </w:p>
    <w:p w14:paraId="32823DDB" w14:textId="77777777" w:rsidR="009230BB" w:rsidRPr="00A46872" w:rsidRDefault="0024642D" w:rsidP="00A46872">
      <w:pPr>
        <w:spacing w:before="6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Gener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Manager</w:t>
      </w:r>
    </w:p>
    <w:p w14:paraId="498BC9E8" w14:textId="77777777" w:rsidR="009230BB" w:rsidRPr="00A46872" w:rsidRDefault="0024642D" w:rsidP="00A46872">
      <w:pPr>
        <w:spacing w:before="9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Anoth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Ret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il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Comp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Pty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d</w:t>
      </w:r>
    </w:p>
    <w:p w14:paraId="12CDB0D6" w14:textId="77777777" w:rsidR="009230BB" w:rsidRPr="00A46872" w:rsidRDefault="0024642D" w:rsidP="00A46872">
      <w:pPr>
        <w:spacing w:before="8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Mob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e</w:t>
      </w:r>
    </w:p>
    <w:p w14:paraId="7805B644" w14:textId="77777777" w:rsidR="009230BB" w:rsidRPr="00A46872" w:rsidRDefault="0024642D" w:rsidP="00A46872">
      <w:pPr>
        <w:spacing w:before="8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Email</w:t>
      </w:r>
    </w:p>
    <w:p w14:paraId="0E2E3535" w14:textId="77777777" w:rsidR="009230BB" w:rsidRPr="00A46872" w:rsidRDefault="009230BB" w:rsidP="00A4687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DBBF850" w14:textId="77777777" w:rsidR="009230BB" w:rsidRPr="00A46872" w:rsidRDefault="0024642D" w:rsidP="00A46872">
      <w:pPr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b/>
          <w:sz w:val="22"/>
          <w:szCs w:val="22"/>
        </w:rPr>
        <w:t>Sally</w:t>
      </w:r>
      <w:r w:rsidRPr="00A46872">
        <w:rPr>
          <w:rFonts w:asciiTheme="minorHAnsi" w:eastAsia="Garamond" w:hAnsiTheme="minorHAnsi" w:cstheme="minorHAnsi"/>
          <w:b/>
          <w:spacing w:val="1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Brown</w:t>
      </w:r>
      <w:r w:rsidRPr="00A46872">
        <w:rPr>
          <w:rFonts w:asciiTheme="minorHAnsi" w:eastAsia="Garamond" w:hAnsiTheme="minorHAnsi" w:cstheme="minorHAnsi"/>
          <w:b/>
          <w:spacing w:val="1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(previ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us</w:t>
      </w:r>
      <w:r w:rsidRPr="00A46872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>empl</w:t>
      </w:r>
      <w:r w:rsidRPr="00A46872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>yer)</w:t>
      </w:r>
    </w:p>
    <w:p w14:paraId="4F31E888" w14:textId="77777777" w:rsidR="009230BB" w:rsidRPr="00A46872" w:rsidRDefault="0024642D" w:rsidP="00A46872">
      <w:pPr>
        <w:spacing w:before="8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Gener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Manager</w:t>
      </w:r>
    </w:p>
    <w:p w14:paraId="48B29095" w14:textId="77777777" w:rsidR="009230BB" w:rsidRPr="00A46872" w:rsidRDefault="0024642D" w:rsidP="00A46872">
      <w:pPr>
        <w:spacing w:before="8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ot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sz w:val="22"/>
          <w:szCs w:val="22"/>
        </w:rPr>
        <w:t>er</w:t>
      </w:r>
      <w:r w:rsidRPr="00A4687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Retail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mp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ny</w:t>
      </w:r>
      <w:r w:rsidRPr="00A4687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Ltd</w:t>
      </w:r>
    </w:p>
    <w:p w14:paraId="0561828B" w14:textId="77777777" w:rsidR="009230BB" w:rsidRPr="00A46872" w:rsidRDefault="0024642D" w:rsidP="00A46872">
      <w:pPr>
        <w:spacing w:before="8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Mob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e</w:t>
      </w:r>
    </w:p>
    <w:p w14:paraId="08D9BCE1" w14:textId="77777777" w:rsidR="009230BB" w:rsidRPr="00A46872" w:rsidRDefault="0024642D" w:rsidP="00A46872">
      <w:pPr>
        <w:spacing w:before="8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Email</w:t>
      </w:r>
    </w:p>
    <w:p w14:paraId="242FC7ED" w14:textId="77777777" w:rsidR="009230BB" w:rsidRPr="00A46872" w:rsidRDefault="009230BB" w:rsidP="00A4687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8158DD0" w14:textId="77777777" w:rsidR="009230BB" w:rsidRPr="00A46872" w:rsidRDefault="0024642D" w:rsidP="00A46872">
      <w:pPr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b/>
          <w:sz w:val="22"/>
          <w:szCs w:val="22"/>
        </w:rPr>
        <w:t>Mike</w:t>
      </w:r>
      <w:r w:rsidRPr="00A46872">
        <w:rPr>
          <w:rFonts w:asciiTheme="minorHAnsi" w:eastAsia="Garamond" w:hAnsiTheme="minorHAnsi" w:cstheme="minorHAnsi"/>
          <w:b/>
          <w:spacing w:val="1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Purp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b/>
          <w:spacing w:val="1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(per</w:t>
      </w:r>
      <w:r w:rsidRPr="00A46872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onal</w:t>
      </w:r>
      <w:r w:rsidRPr="00A46872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cha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acter</w:t>
      </w:r>
      <w:r w:rsidRPr="00A46872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>refer</w:t>
      </w:r>
      <w:r w:rsidRPr="00A46872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>nce)</w:t>
      </w:r>
    </w:p>
    <w:p w14:paraId="4DEE3FAD" w14:textId="77777777" w:rsidR="009230BB" w:rsidRPr="00A46872" w:rsidRDefault="0024642D" w:rsidP="00A46872">
      <w:pPr>
        <w:spacing w:before="8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Mob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pacing w:val="-2"/>
          <w:w w:val="103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e</w:t>
      </w:r>
    </w:p>
    <w:p w14:paraId="480DA4E4" w14:textId="77777777" w:rsidR="009230BB" w:rsidRPr="00A46872" w:rsidRDefault="0024642D" w:rsidP="00A46872">
      <w:pPr>
        <w:spacing w:before="9"/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Email</w:t>
      </w:r>
    </w:p>
    <w:p w14:paraId="4E7B9EE3" w14:textId="77777777" w:rsidR="009230BB" w:rsidRPr="00A46872" w:rsidRDefault="009230BB" w:rsidP="00A4687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78B3F0E" w14:textId="77777777" w:rsidR="009230BB" w:rsidRPr="00A46872" w:rsidRDefault="0024642D" w:rsidP="00A46872">
      <w:pPr>
        <w:ind w:left="1848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Please</w:t>
      </w:r>
      <w:r w:rsidRPr="00A4687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contact</w:t>
      </w:r>
      <w:r w:rsidRPr="00A4687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my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ref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ees</w:t>
      </w:r>
      <w:r w:rsidRPr="00A4687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without</w:t>
      </w:r>
      <w:r w:rsidRPr="00A4687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ior</w:t>
      </w:r>
      <w:r w:rsidRPr="00A4687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ti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to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z w:val="22"/>
          <w:szCs w:val="22"/>
        </w:rPr>
        <w:t>elf.</w:t>
      </w:r>
      <w:r w:rsidRPr="00A4687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z w:val="22"/>
          <w:szCs w:val="22"/>
        </w:rPr>
        <w:t>h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nk</w:t>
      </w:r>
      <w:r w:rsidRPr="00A4687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you.</w:t>
      </w:r>
    </w:p>
    <w:p w14:paraId="33FEFF10" w14:textId="77777777" w:rsidR="009230BB" w:rsidRPr="00A46872" w:rsidRDefault="009230BB" w:rsidP="00A46872">
      <w:pPr>
        <w:rPr>
          <w:rFonts w:asciiTheme="minorHAnsi" w:hAnsiTheme="minorHAnsi" w:cstheme="minorHAnsi"/>
          <w:sz w:val="22"/>
          <w:szCs w:val="22"/>
        </w:rPr>
      </w:pPr>
    </w:p>
    <w:p w14:paraId="588BCFC5" w14:textId="77777777" w:rsidR="009230BB" w:rsidRPr="00A46872" w:rsidRDefault="009230BB" w:rsidP="00A4687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6AE92EF" w14:textId="77777777" w:rsidR="009230BB" w:rsidRPr="00A46872" w:rsidRDefault="0024642D" w:rsidP="00A46872">
      <w:pPr>
        <w:spacing w:before="43"/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hAnsiTheme="minorHAnsi" w:cstheme="minorHAnsi"/>
          <w:sz w:val="22"/>
          <w:szCs w:val="22"/>
        </w:rPr>
        <w:pict w14:anchorId="3ED4B5DE">
          <v:group id="_x0000_s1026" style="position:absolute;left:0;text-align:left;margin-left:109.25pt;margin-top:15.75pt;width:393.55pt;height:0;z-index:-251654144;mso-position-horizontal-relative:page" coordorigin="2185,315" coordsize="7871,0">
            <v:shape id="_x0000_s1027" style="position:absolute;left:2185;top:315;width:7871;height:0" coordorigin="2185,315" coordsize="7871,0" path="m2185,315r7871,e" filled="f" strokeweight=".52pt">
              <v:path arrowok="t"/>
            </v:shape>
            <w10:wrap anchorx="page"/>
          </v:group>
        </w:pic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NC</w:t>
      </w:r>
      <w:r w:rsidRPr="00A4687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LO</w:t>
      </w:r>
      <w:r w:rsidRPr="00A46872">
        <w:rPr>
          <w:rFonts w:asciiTheme="minorHAnsi" w:eastAsia="Garamond" w:hAnsiTheme="minorHAnsi" w:cstheme="minorHAnsi"/>
          <w:b/>
          <w:spacing w:val="3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ES</w:t>
      </w:r>
    </w:p>
    <w:p w14:paraId="7247908C" w14:textId="77777777" w:rsidR="009230BB" w:rsidRPr="00A46872" w:rsidRDefault="009230BB" w:rsidP="00A4687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E812DC4" w14:textId="77777777" w:rsidR="009230BB" w:rsidRPr="00A46872" w:rsidRDefault="0024642D" w:rsidP="00A46872">
      <w:pPr>
        <w:spacing w:before="46"/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lease</w:t>
      </w:r>
      <w:r w:rsidRPr="00A46872">
        <w:rPr>
          <w:rFonts w:asciiTheme="minorHAnsi" w:eastAsia="Garamond" w:hAnsiTheme="minorHAnsi" w:cstheme="minorHAnsi"/>
          <w:b/>
          <w:spacing w:val="1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find</w:t>
      </w:r>
      <w:r w:rsidRPr="00A46872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atta</w:t>
      </w:r>
      <w:r w:rsidRPr="00A46872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hed</w:t>
      </w:r>
      <w:r w:rsidRPr="00A46872">
        <w:rPr>
          <w:rFonts w:asciiTheme="minorHAnsi" w:eastAsia="Garamond" w:hAnsiTheme="minorHAnsi" w:cstheme="minorHAnsi"/>
          <w:b/>
          <w:spacing w:val="2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the</w:t>
      </w:r>
      <w:r w:rsidRPr="00A46872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oll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wing</w:t>
      </w:r>
      <w:r w:rsidRPr="00A46872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inf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orm</w:t>
      </w:r>
      <w:r w:rsidRPr="00A4687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tion</w:t>
      </w:r>
      <w:r w:rsidRPr="00A46872">
        <w:rPr>
          <w:rFonts w:asciiTheme="minorHAnsi" w:eastAsia="Garamond" w:hAnsiTheme="minorHAnsi" w:cstheme="minorHAnsi"/>
          <w:b/>
          <w:spacing w:val="3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A46872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supp</w:t>
      </w:r>
      <w:r w:rsidRPr="00A46872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rt</w:t>
      </w:r>
      <w:r w:rsidRPr="00A46872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A46872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my</w:t>
      </w:r>
      <w:r w:rsidRPr="00A46872">
        <w:rPr>
          <w:rFonts w:asciiTheme="minorHAnsi" w:eastAsia="Garamond" w:hAnsiTheme="minorHAnsi" w:cstheme="minorHAnsi"/>
          <w:b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Confiden</w:t>
      </w:r>
      <w:r w:rsidRPr="00A46872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A46872">
        <w:rPr>
          <w:rFonts w:asciiTheme="minorHAnsi" w:eastAsia="Garamond" w:hAnsiTheme="minorHAnsi" w:cstheme="minorHAnsi"/>
          <w:b/>
          <w:spacing w:val="3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>Res</w:t>
      </w:r>
      <w:r w:rsidRPr="00A46872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u</w:t>
      </w:r>
      <w:r w:rsidRPr="00A46872">
        <w:rPr>
          <w:rFonts w:asciiTheme="minorHAnsi" w:eastAsia="Garamond" w:hAnsiTheme="minorHAnsi" w:cstheme="minorHAnsi"/>
          <w:b/>
          <w:spacing w:val="-1"/>
          <w:w w:val="103"/>
          <w:sz w:val="22"/>
          <w:szCs w:val="22"/>
        </w:rPr>
        <w:t>m</w:t>
      </w:r>
      <w:r w:rsidRPr="00A46872">
        <w:rPr>
          <w:rFonts w:asciiTheme="minorHAnsi" w:eastAsia="Garamond" w:hAnsiTheme="minorHAnsi" w:cstheme="minorHAnsi"/>
          <w:b/>
          <w:w w:val="103"/>
          <w:sz w:val="22"/>
          <w:szCs w:val="22"/>
        </w:rPr>
        <w:t>e:</w:t>
      </w:r>
    </w:p>
    <w:p w14:paraId="7CC5890C" w14:textId="77777777" w:rsidR="009230BB" w:rsidRPr="00A46872" w:rsidRDefault="009230BB" w:rsidP="00A4687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1279130" w14:textId="77777777" w:rsidR="009230BB" w:rsidRPr="00A46872" w:rsidRDefault="0024642D" w:rsidP="00A46872">
      <w:pPr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rti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A46872">
        <w:rPr>
          <w:rFonts w:asciiTheme="minorHAnsi" w:eastAsia="Garamond" w:hAnsiTheme="minorHAnsi" w:cstheme="minorHAnsi"/>
          <w:sz w:val="22"/>
          <w:szCs w:val="22"/>
        </w:rPr>
        <w:t>icate</w:t>
      </w:r>
      <w:r w:rsidRPr="00A4687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III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in</w:t>
      </w:r>
      <w:r w:rsidRPr="00A4687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et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il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Oper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z w:val="22"/>
          <w:szCs w:val="22"/>
        </w:rPr>
        <w:t>ions</w:t>
      </w:r>
      <w:r w:rsidRPr="00A4687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–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20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0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8</w:t>
      </w:r>
    </w:p>
    <w:p w14:paraId="25F9B3C8" w14:textId="77777777" w:rsidR="009230BB" w:rsidRPr="00A46872" w:rsidRDefault="009230BB" w:rsidP="00A4687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772D539" w14:textId="77777777" w:rsidR="009230BB" w:rsidRPr="00A46872" w:rsidRDefault="0024642D" w:rsidP="00A46872">
      <w:pPr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The</w:t>
      </w:r>
      <w:r w:rsidRPr="00A4687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z w:val="22"/>
          <w:szCs w:val="22"/>
        </w:rPr>
        <w:t>ail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Company</w:t>
      </w:r>
      <w:r w:rsidRPr="00A4687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Pty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–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Most</w:t>
      </w:r>
      <w:r w:rsidRPr="00A4687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Improv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Bus</w:t>
      </w:r>
      <w:r w:rsidRPr="00A4687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ness</w:t>
      </w:r>
      <w:r w:rsidRPr="00A4687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ward</w:t>
      </w:r>
      <w:r w:rsidRPr="00A4687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–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2</w:t>
      </w:r>
      <w:r w:rsidRPr="00A4687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0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0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7</w:t>
      </w:r>
    </w:p>
    <w:p w14:paraId="0B6AD62F" w14:textId="77777777" w:rsidR="009230BB" w:rsidRPr="00A46872" w:rsidRDefault="009230BB" w:rsidP="00A4687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CA780E6" w14:textId="77777777" w:rsidR="009230BB" w:rsidRPr="00A46872" w:rsidRDefault="0024642D" w:rsidP="00A46872">
      <w:pPr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Anoth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Ret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il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Comp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Pty</w:t>
      </w:r>
      <w:r w:rsidRPr="00A4687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L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–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Most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Improved</w:t>
      </w:r>
      <w:r w:rsidRPr="00A4687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Store</w:t>
      </w:r>
      <w:r w:rsidRPr="00A4687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Manag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z w:val="22"/>
          <w:szCs w:val="22"/>
        </w:rPr>
        <w:t>w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46872">
        <w:rPr>
          <w:rFonts w:asciiTheme="minorHAnsi" w:eastAsia="Garamond" w:hAnsiTheme="minorHAnsi" w:cstheme="minorHAnsi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–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2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005</w:t>
      </w:r>
    </w:p>
    <w:p w14:paraId="6108B764" w14:textId="77777777" w:rsidR="009230BB" w:rsidRPr="00A46872" w:rsidRDefault="009230BB" w:rsidP="00A4687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6706E3E" w14:textId="77777777" w:rsidR="009230BB" w:rsidRPr="00A46872" w:rsidRDefault="0024642D" w:rsidP="00A46872">
      <w:pPr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C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rti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A46872">
        <w:rPr>
          <w:rFonts w:asciiTheme="minorHAnsi" w:eastAsia="Garamond" w:hAnsiTheme="minorHAnsi" w:cstheme="minorHAnsi"/>
          <w:sz w:val="22"/>
          <w:szCs w:val="22"/>
        </w:rPr>
        <w:t>icate</w:t>
      </w:r>
      <w:r w:rsidRPr="00A4687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III</w:t>
      </w:r>
      <w:r w:rsidRPr="00A4687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in</w:t>
      </w:r>
      <w:r w:rsidRPr="00A4687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B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46872">
        <w:rPr>
          <w:rFonts w:asciiTheme="minorHAnsi" w:eastAsia="Garamond" w:hAnsiTheme="minorHAnsi" w:cstheme="minorHAnsi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ss</w:t>
      </w:r>
      <w:r w:rsidRPr="00A4687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(Office</w:t>
      </w:r>
      <w:r w:rsidRPr="00A4687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Ad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mi</w:t>
      </w:r>
      <w:r w:rsidRPr="00A46872">
        <w:rPr>
          <w:rFonts w:asciiTheme="minorHAnsi" w:eastAsia="Garamond" w:hAnsiTheme="minorHAnsi" w:cstheme="minorHAnsi"/>
          <w:sz w:val="22"/>
          <w:szCs w:val="22"/>
        </w:rPr>
        <w:t>nistration)</w:t>
      </w:r>
      <w:r w:rsidRPr="00A46872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-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2</w:t>
      </w:r>
      <w:r w:rsidRPr="00A4687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0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02</w:t>
      </w:r>
    </w:p>
    <w:p w14:paraId="4241FE1D" w14:textId="77777777" w:rsidR="009230BB" w:rsidRPr="00A46872" w:rsidRDefault="009230BB" w:rsidP="00A4687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8BE8436" w14:textId="77777777" w:rsidR="009230BB" w:rsidRPr="00A46872" w:rsidRDefault="0024642D" w:rsidP="00A46872">
      <w:pPr>
        <w:ind w:left="493"/>
        <w:rPr>
          <w:rFonts w:asciiTheme="minorHAnsi" w:eastAsia="Garamond" w:hAnsiTheme="minorHAnsi" w:cstheme="minorHAnsi"/>
          <w:sz w:val="22"/>
          <w:szCs w:val="22"/>
        </w:rPr>
      </w:pP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46872">
        <w:rPr>
          <w:rFonts w:asciiTheme="minorHAnsi" w:eastAsia="Garamond" w:hAnsiTheme="minorHAnsi" w:cstheme="minorHAnsi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4687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46872">
        <w:rPr>
          <w:rFonts w:asciiTheme="minorHAnsi" w:eastAsia="Garamond" w:hAnsiTheme="minorHAnsi" w:cstheme="minorHAnsi"/>
          <w:sz w:val="22"/>
          <w:szCs w:val="22"/>
        </w:rPr>
        <w:t>other</w:t>
      </w:r>
      <w:r w:rsidRPr="00A4687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Retail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Company</w:t>
      </w:r>
      <w:r w:rsidRPr="00A4687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P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46872">
        <w:rPr>
          <w:rFonts w:asciiTheme="minorHAnsi" w:eastAsia="Garamond" w:hAnsiTheme="minorHAnsi" w:cstheme="minorHAnsi"/>
          <w:sz w:val="22"/>
          <w:szCs w:val="22"/>
        </w:rPr>
        <w:t>y</w:t>
      </w:r>
      <w:r w:rsidRPr="00A4687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Ltd</w:t>
      </w:r>
      <w:r w:rsidRPr="00A4687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–</w:t>
      </w:r>
      <w:r w:rsidRPr="00A4687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Sales</w:t>
      </w:r>
      <w:r w:rsidRPr="00A4687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Awar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A46872">
        <w:rPr>
          <w:rFonts w:asciiTheme="minorHAnsi" w:eastAsia="Garamond" w:hAnsiTheme="minorHAnsi" w:cstheme="minorHAnsi"/>
          <w:sz w:val="22"/>
          <w:szCs w:val="22"/>
        </w:rPr>
        <w:t>s</w:t>
      </w:r>
      <w:r w:rsidRPr="00A4687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z w:val="22"/>
          <w:szCs w:val="22"/>
        </w:rPr>
        <w:t>–</w:t>
      </w:r>
      <w:r w:rsidRPr="00A4687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A46872">
        <w:rPr>
          <w:rFonts w:asciiTheme="minorHAnsi" w:eastAsia="Garamond" w:hAnsiTheme="minorHAnsi" w:cstheme="minorHAnsi"/>
          <w:sz w:val="22"/>
          <w:szCs w:val="22"/>
        </w:rPr>
        <w:t>002,</w:t>
      </w:r>
      <w:r w:rsidRPr="00A4687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46872">
        <w:rPr>
          <w:rFonts w:asciiTheme="minorHAnsi" w:eastAsia="Garamond" w:hAnsiTheme="minorHAnsi" w:cstheme="minorHAnsi"/>
          <w:w w:val="103"/>
          <w:sz w:val="22"/>
          <w:szCs w:val="22"/>
        </w:rPr>
        <w:t>2001</w:t>
      </w:r>
    </w:p>
    <w:sectPr w:rsidR="009230BB" w:rsidRPr="00A46872">
      <w:headerReference w:type="default" r:id="rId9"/>
      <w:footerReference w:type="default" r:id="rId10"/>
      <w:pgSz w:w="12240" w:h="15840"/>
      <w:pgMar w:top="1200" w:right="1720" w:bottom="280" w:left="1720" w:header="0" w:footer="618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825A8" w14:textId="77777777" w:rsidR="0024642D" w:rsidRDefault="0024642D">
      <w:r>
        <w:separator/>
      </w:r>
    </w:p>
  </w:endnote>
  <w:endnote w:type="continuationSeparator" w:id="0">
    <w:p w14:paraId="7222144D" w14:textId="77777777" w:rsidR="0024642D" w:rsidRDefault="00246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EBAAE" w14:textId="77777777" w:rsidR="009230BB" w:rsidRDefault="0024642D">
    <w:pPr>
      <w:spacing w:line="200" w:lineRule="exact"/>
    </w:pPr>
    <w:r>
      <w:pict w14:anchorId="6AD300ED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67.65pt;margin-top:750.1pt;width:34.7pt;height:9.5pt;z-index:-251660288;mso-position-horizontal-relative:page;mso-position-vertical-relative:page" filled="f" stroked="f">
          <v:textbox inset="0,0,0,0">
            <w:txbxContent>
              <w:p w14:paraId="03D8DC79" w14:textId="77777777" w:rsidR="009230BB" w:rsidRDefault="0024642D">
                <w:pPr>
                  <w:spacing w:before="5"/>
                  <w:ind w:left="20" w:right="-23"/>
                  <w:rPr>
                    <w:rFonts w:ascii="Garamond" w:eastAsia="Garamond" w:hAnsi="Garamond" w:cs="Garamond"/>
                    <w:sz w:val="15"/>
                    <w:szCs w:val="15"/>
                  </w:rPr>
                </w:pP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Pa</w:t>
                </w:r>
                <w:r>
                  <w:rPr>
                    <w:rFonts w:ascii="Garamond" w:eastAsia="Garamond" w:hAnsi="Garamond" w:cs="Garamond"/>
                    <w:spacing w:val="1"/>
                    <w:sz w:val="15"/>
                    <w:szCs w:val="15"/>
                  </w:rPr>
                  <w:t>g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e</w:t>
                </w:r>
                <w:r>
                  <w:rPr>
                    <w:rFonts w:ascii="Garamond" w:eastAsia="Garamond" w:hAnsi="Garamond" w:cs="Garamond"/>
                    <w:spacing w:val="1"/>
                    <w:sz w:val="15"/>
                    <w:szCs w:val="15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 xml:space="preserve"> of</w:t>
                </w:r>
                <w:r>
                  <w:rPr>
                    <w:rFonts w:ascii="Garamond" w:eastAsia="Garamond" w:hAnsi="Garamond" w:cs="Garamond"/>
                    <w:spacing w:val="-1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CF19D" w14:textId="77777777" w:rsidR="009230BB" w:rsidRDefault="0024642D">
    <w:pPr>
      <w:spacing w:line="200" w:lineRule="exact"/>
    </w:pPr>
    <w:r>
      <w:pict w14:anchorId="4CEB8EF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7.65pt;margin-top:750.1pt;width:34.7pt;height:9.5pt;z-index:-251657216;mso-position-horizontal-relative:page;mso-position-vertical-relative:page" filled="f" stroked="f">
          <v:textbox inset="0,0,0,0">
            <w:txbxContent>
              <w:p w14:paraId="0564337E" w14:textId="77777777" w:rsidR="009230BB" w:rsidRDefault="0024642D">
                <w:pPr>
                  <w:spacing w:before="5"/>
                  <w:ind w:left="20" w:right="-23"/>
                  <w:rPr>
                    <w:rFonts w:ascii="Garamond" w:eastAsia="Garamond" w:hAnsi="Garamond" w:cs="Garamond"/>
                    <w:sz w:val="15"/>
                    <w:szCs w:val="15"/>
                  </w:rPr>
                </w:pP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Pa</w:t>
                </w:r>
                <w:r>
                  <w:rPr>
                    <w:rFonts w:ascii="Garamond" w:eastAsia="Garamond" w:hAnsi="Garamond" w:cs="Garamond"/>
                    <w:spacing w:val="1"/>
                    <w:sz w:val="15"/>
                    <w:szCs w:val="15"/>
                  </w:rPr>
                  <w:t>g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e</w:t>
                </w:r>
                <w:r>
                  <w:rPr>
                    <w:rFonts w:ascii="Garamond" w:eastAsia="Garamond" w:hAnsi="Garamond" w:cs="Garamond"/>
                    <w:spacing w:val="1"/>
                    <w:sz w:val="15"/>
                    <w:szCs w:val="15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 xml:space="preserve"> of</w:t>
                </w:r>
                <w:r>
                  <w:rPr>
                    <w:rFonts w:ascii="Garamond" w:eastAsia="Garamond" w:hAnsi="Garamond" w:cs="Garamond"/>
                    <w:spacing w:val="-1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8BFAA" w14:textId="77777777" w:rsidR="0024642D" w:rsidRDefault="0024642D">
      <w:r>
        <w:separator/>
      </w:r>
    </w:p>
  </w:footnote>
  <w:footnote w:type="continuationSeparator" w:id="0">
    <w:p w14:paraId="02BA7DF6" w14:textId="77777777" w:rsidR="0024642D" w:rsidRDefault="00246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4E977" w14:textId="77777777" w:rsidR="009230BB" w:rsidRDefault="0024642D">
    <w:pPr>
      <w:spacing w:line="200" w:lineRule="exact"/>
    </w:pPr>
    <w:r>
      <w:pict w14:anchorId="3BD77610">
        <v:group id="_x0000_s2051" style="position:absolute;margin-left:109.25pt;margin-top:64.75pt;width:393.55pt;height:0;z-index:-251659264;mso-position-horizontal-relative:page;mso-position-vertical-relative:page" coordorigin="2185,1295" coordsize="7871,0">
          <v:shape id="_x0000_s2052" style="position:absolute;left:2185;top:1295;width:7871;height:0" coordorigin="2185,1295" coordsize="7871,0" path="m2185,1295r7871,e" filled="f" strokeweight=".82pt">
            <v:path arrowok="t"/>
          </v:shape>
          <w10:wrap anchorx="page" anchory="page"/>
        </v:group>
      </w:pict>
    </w:r>
    <w:r>
      <w:pict w14:anchorId="53D9284A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09.65pt;margin-top:50.9pt;width:184.15pt;height:13.3pt;z-index:-251658240;mso-position-horizontal-relative:page;mso-position-vertical-relative:page" filled="f" stroked="f">
          <v:textbox inset="0,0,0,0">
            <w:txbxContent>
              <w:p w14:paraId="4D1B2B6F" w14:textId="77777777" w:rsidR="009230BB" w:rsidRDefault="0024642D">
                <w:pPr>
                  <w:spacing w:before="3"/>
                  <w:ind w:left="20" w:right="-34"/>
                  <w:rPr>
                    <w:rFonts w:ascii="Garamond" w:eastAsia="Garamond" w:hAnsi="Garamond" w:cs="Garamond"/>
                    <w:sz w:val="23"/>
                    <w:szCs w:val="23"/>
                  </w:rPr>
                </w:pPr>
                <w:r>
                  <w:rPr>
                    <w:rFonts w:ascii="Garamond" w:eastAsia="Garamond" w:hAnsi="Garamond" w:cs="Garamond"/>
                    <w:b/>
                    <w:sz w:val="23"/>
                    <w:szCs w:val="23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sz w:val="18"/>
                    <w:szCs w:val="18"/>
                  </w:rPr>
                  <w:t>M</w:t>
                </w:r>
                <w:r>
                  <w:rPr>
                    <w:rFonts w:ascii="Garamond" w:eastAsia="Garamond" w:hAnsi="Garamond" w:cs="Garamond"/>
                    <w:b/>
                    <w:spacing w:val="2"/>
                    <w:sz w:val="18"/>
                    <w:szCs w:val="18"/>
                  </w:rPr>
                  <w:t>P</w:t>
                </w:r>
                <w:r>
                  <w:rPr>
                    <w:rFonts w:ascii="Garamond" w:eastAsia="Garamond" w:hAnsi="Garamond" w:cs="Garamond"/>
                    <w:b/>
                    <w:sz w:val="18"/>
                    <w:szCs w:val="18"/>
                  </w:rPr>
                  <w:t>LOY</w:t>
                </w:r>
                <w:r>
                  <w:rPr>
                    <w:rFonts w:ascii="Garamond" w:eastAsia="Garamond" w:hAnsi="Garamond" w:cs="Garamond"/>
                    <w:b/>
                    <w:spacing w:val="1"/>
                    <w:sz w:val="18"/>
                    <w:szCs w:val="18"/>
                  </w:rPr>
                  <w:t>ME</w:t>
                </w:r>
                <w:r>
                  <w:rPr>
                    <w:rFonts w:ascii="Garamond" w:eastAsia="Garamond" w:hAnsi="Garamond" w:cs="Garamond"/>
                    <w:b/>
                    <w:sz w:val="18"/>
                    <w:szCs w:val="18"/>
                  </w:rPr>
                  <w:t>NT</w:t>
                </w:r>
                <w:r>
                  <w:rPr>
                    <w:rFonts w:ascii="Garamond" w:eastAsia="Garamond" w:hAnsi="Garamond" w:cs="Garamond"/>
                    <w:b/>
                    <w:spacing w:val="-10"/>
                    <w:sz w:val="18"/>
                    <w:szCs w:val="1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sz w:val="23"/>
                    <w:szCs w:val="23"/>
                  </w:rPr>
                  <w:t>H</w:t>
                </w:r>
                <w:r>
                  <w:rPr>
                    <w:rFonts w:ascii="Garamond" w:eastAsia="Garamond" w:hAnsi="Garamond" w:cs="Garamond"/>
                    <w:b/>
                    <w:sz w:val="18"/>
                    <w:szCs w:val="18"/>
                  </w:rPr>
                  <w:t>ISTORY</w:t>
                </w:r>
                <w:r>
                  <w:rPr>
                    <w:rFonts w:ascii="Garamond" w:eastAsia="Garamond" w:hAnsi="Garamond" w:cs="Garamond"/>
                    <w:b/>
                    <w:spacing w:val="-3"/>
                    <w:sz w:val="18"/>
                    <w:szCs w:val="1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spacing w:val="-1"/>
                    <w:sz w:val="23"/>
                    <w:szCs w:val="23"/>
                  </w:rPr>
                  <w:t>(</w:t>
                </w:r>
                <w:r>
                  <w:rPr>
                    <w:rFonts w:ascii="Garamond" w:eastAsia="Garamond" w:hAnsi="Garamond" w:cs="Garamond"/>
                    <w:b/>
                    <w:sz w:val="18"/>
                    <w:szCs w:val="18"/>
                  </w:rPr>
                  <w:t>CON</w:t>
                </w:r>
                <w:r>
                  <w:rPr>
                    <w:rFonts w:ascii="Garamond" w:eastAsia="Garamond" w:hAnsi="Garamond" w:cs="Garamond"/>
                    <w:b/>
                    <w:spacing w:val="-1"/>
                    <w:sz w:val="18"/>
                    <w:szCs w:val="18"/>
                  </w:rPr>
                  <w:t>T</w:t>
                </w:r>
                <w:r>
                  <w:rPr>
                    <w:rFonts w:ascii="Garamond" w:eastAsia="Garamond" w:hAnsi="Garamond" w:cs="Garamond"/>
                    <w:b/>
                    <w:spacing w:val="3"/>
                    <w:sz w:val="18"/>
                    <w:szCs w:val="18"/>
                  </w:rPr>
                  <w:t>I</w:t>
                </w:r>
                <w:r>
                  <w:rPr>
                    <w:rFonts w:ascii="Garamond" w:eastAsia="Garamond" w:hAnsi="Garamond" w:cs="Garamond"/>
                    <w:b/>
                    <w:sz w:val="18"/>
                    <w:szCs w:val="18"/>
                  </w:rPr>
                  <w:t>NUE</w:t>
                </w:r>
                <w:r>
                  <w:rPr>
                    <w:rFonts w:ascii="Garamond" w:eastAsia="Garamond" w:hAnsi="Garamond" w:cs="Garamond"/>
                    <w:b/>
                    <w:spacing w:val="-1"/>
                    <w:sz w:val="18"/>
                    <w:szCs w:val="18"/>
                  </w:rPr>
                  <w:t>D</w:t>
                </w:r>
                <w:r>
                  <w:rPr>
                    <w:rFonts w:ascii="Garamond" w:eastAsia="Garamond" w:hAnsi="Garamond" w:cs="Garamond"/>
                    <w:b/>
                    <w:sz w:val="23"/>
                    <w:szCs w:val="23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FDB9B" w14:textId="77777777" w:rsidR="009230BB" w:rsidRDefault="009230BB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D55AC"/>
    <w:multiLevelType w:val="multilevel"/>
    <w:tmpl w:val="E384F62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0BB"/>
    <w:rsid w:val="0024642D"/>
    <w:rsid w:val="009230BB"/>
    <w:rsid w:val="00A4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127C3814"/>
  <w15:docId w15:val="{0943A1E5-7AE4-482F-A664-CAD9E266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779</Words>
  <Characters>4443</Characters>
  <Application>Microsoft Office Word</Application>
  <DocSecurity>0</DocSecurity>
  <Lines>37</Lines>
  <Paragraphs>10</Paragraphs>
  <ScaleCrop>false</ScaleCrop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2021-06-23T13:55:00Z</dcterms:created>
  <dcterms:modified xsi:type="dcterms:W3CDTF">2021-06-23T13:57:00Z</dcterms:modified>
</cp:coreProperties>
</file>